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CFA57" w14:textId="77777777" w:rsidR="009E7DFC" w:rsidRPr="00E43C1C" w:rsidRDefault="009E7DFC">
      <w:pPr>
        <w:spacing w:before="2" w:line="120" w:lineRule="exact"/>
        <w:rPr>
          <w:sz w:val="13"/>
          <w:szCs w:val="13"/>
        </w:rPr>
      </w:pPr>
    </w:p>
    <w:p w14:paraId="101CE9AC" w14:textId="77777777" w:rsidR="009E7DFC" w:rsidRPr="00E43C1C" w:rsidRDefault="009E7DFC">
      <w:pPr>
        <w:spacing w:line="200" w:lineRule="exact"/>
      </w:pPr>
    </w:p>
    <w:p w14:paraId="743A3427" w14:textId="77777777" w:rsidR="009E7DFC" w:rsidRPr="00E43C1C" w:rsidRDefault="009E7DFC">
      <w:pPr>
        <w:spacing w:line="200" w:lineRule="exact"/>
      </w:pPr>
    </w:p>
    <w:p w14:paraId="77EFAEF4" w14:textId="77777777" w:rsidR="009E7DFC" w:rsidRPr="00E43C1C" w:rsidRDefault="009E7DFC">
      <w:pPr>
        <w:spacing w:line="200" w:lineRule="exact"/>
      </w:pPr>
    </w:p>
    <w:p w14:paraId="4117D155" w14:textId="77777777" w:rsidR="009E7DFC" w:rsidRPr="00E43C1C" w:rsidRDefault="009E7DFC">
      <w:pPr>
        <w:spacing w:line="200" w:lineRule="exact"/>
      </w:pPr>
    </w:p>
    <w:p w14:paraId="49C68C1C" w14:textId="77777777" w:rsidR="009E7DFC" w:rsidRPr="00E43C1C" w:rsidRDefault="00E43C1C">
      <w:pPr>
        <w:ind w:left="104"/>
      </w:pPr>
      <w:r w:rsidRPr="00E43C1C">
        <w:rPr>
          <w:spacing w:val="7"/>
        </w:rPr>
        <w:t>A</w:t>
      </w:r>
      <w:r w:rsidRPr="00E43C1C">
        <w:rPr>
          <w:spacing w:val="9"/>
        </w:rPr>
        <w:t>R</w:t>
      </w:r>
      <w:r w:rsidRPr="00E43C1C">
        <w:rPr>
          <w:spacing w:val="10"/>
        </w:rPr>
        <w:t>E</w:t>
      </w:r>
      <w:r w:rsidRPr="00E43C1C">
        <w:rPr>
          <w:spacing w:val="7"/>
        </w:rPr>
        <w:t>A</w:t>
      </w:r>
      <w:r w:rsidRPr="00E43C1C">
        <w:t>S</w:t>
      </w:r>
      <w:r w:rsidRPr="00E43C1C">
        <w:rPr>
          <w:spacing w:val="9"/>
        </w:rPr>
        <w:t xml:space="preserve"> </w:t>
      </w:r>
      <w:r w:rsidRPr="00E43C1C">
        <w:rPr>
          <w:spacing w:val="7"/>
        </w:rPr>
        <w:t>O</w:t>
      </w:r>
      <w:r w:rsidRPr="00E43C1C">
        <w:t>F</w:t>
      </w:r>
      <w:r w:rsidRPr="00E43C1C">
        <w:rPr>
          <w:spacing w:val="13"/>
        </w:rPr>
        <w:t xml:space="preserve"> </w:t>
      </w:r>
      <w:r w:rsidRPr="00E43C1C">
        <w:rPr>
          <w:spacing w:val="8"/>
        </w:rPr>
        <w:t>E</w:t>
      </w:r>
      <w:r w:rsidRPr="00E43C1C">
        <w:rPr>
          <w:spacing w:val="7"/>
        </w:rPr>
        <w:t>X</w:t>
      </w:r>
      <w:r w:rsidRPr="00E43C1C">
        <w:rPr>
          <w:spacing w:val="9"/>
        </w:rPr>
        <w:t>P</w:t>
      </w:r>
      <w:r w:rsidRPr="00E43C1C">
        <w:rPr>
          <w:spacing w:val="10"/>
        </w:rPr>
        <w:t>E</w:t>
      </w:r>
      <w:r w:rsidRPr="00E43C1C">
        <w:rPr>
          <w:spacing w:val="6"/>
        </w:rPr>
        <w:t>R</w:t>
      </w:r>
      <w:r w:rsidRPr="00E43C1C">
        <w:rPr>
          <w:spacing w:val="10"/>
        </w:rPr>
        <w:t>T</w:t>
      </w:r>
      <w:r w:rsidRPr="00E43C1C">
        <w:rPr>
          <w:spacing w:val="8"/>
        </w:rPr>
        <w:t>I</w:t>
      </w:r>
      <w:r w:rsidRPr="00E43C1C">
        <w:rPr>
          <w:spacing w:val="7"/>
        </w:rPr>
        <w:t>S</w:t>
      </w:r>
      <w:r w:rsidRPr="00E43C1C">
        <w:t>E</w:t>
      </w:r>
    </w:p>
    <w:p w14:paraId="60F9ED08" w14:textId="77777777" w:rsidR="009E7DFC" w:rsidRPr="00E43C1C" w:rsidRDefault="009E7DFC">
      <w:pPr>
        <w:spacing w:before="9" w:line="120" w:lineRule="exact"/>
        <w:rPr>
          <w:sz w:val="13"/>
          <w:szCs w:val="13"/>
        </w:rPr>
      </w:pPr>
    </w:p>
    <w:p w14:paraId="6F072418" w14:textId="77777777" w:rsidR="009E7DFC" w:rsidRPr="00E43C1C" w:rsidRDefault="009E7DFC">
      <w:pPr>
        <w:spacing w:line="200" w:lineRule="exact"/>
      </w:pPr>
    </w:p>
    <w:p w14:paraId="0000A4E8" w14:textId="77777777" w:rsidR="009E7DFC" w:rsidRPr="00E43C1C" w:rsidRDefault="00E43C1C">
      <w:pPr>
        <w:ind w:left="104"/>
      </w:pPr>
      <w:r w:rsidRPr="00E43C1C">
        <w:rPr>
          <w:i/>
          <w:spacing w:val="5"/>
        </w:rPr>
        <w:t>P</w:t>
      </w:r>
      <w:r w:rsidRPr="00E43C1C">
        <w:rPr>
          <w:i/>
          <w:spacing w:val="4"/>
        </w:rPr>
        <w:t>r</w:t>
      </w:r>
      <w:r w:rsidRPr="00E43C1C">
        <w:rPr>
          <w:i/>
          <w:spacing w:val="6"/>
        </w:rPr>
        <w:t>o</w:t>
      </w:r>
      <w:r w:rsidRPr="00E43C1C">
        <w:rPr>
          <w:i/>
          <w:spacing w:val="4"/>
        </w:rPr>
        <w:t>j</w:t>
      </w:r>
      <w:r w:rsidRPr="00E43C1C">
        <w:rPr>
          <w:i/>
          <w:spacing w:val="5"/>
        </w:rPr>
        <w:t>ec</w:t>
      </w:r>
      <w:r w:rsidRPr="00E43C1C">
        <w:rPr>
          <w:i/>
        </w:rPr>
        <w:t>t</w:t>
      </w:r>
      <w:r w:rsidRPr="00E43C1C">
        <w:rPr>
          <w:i/>
          <w:spacing w:val="5"/>
        </w:rPr>
        <w:t xml:space="preserve"> m</w:t>
      </w:r>
      <w:r w:rsidRPr="00E43C1C">
        <w:rPr>
          <w:i/>
          <w:spacing w:val="6"/>
        </w:rPr>
        <w:t>anag</w:t>
      </w:r>
      <w:r w:rsidRPr="00E43C1C">
        <w:rPr>
          <w:i/>
          <w:spacing w:val="5"/>
        </w:rPr>
        <w:t>eme</w:t>
      </w:r>
      <w:r w:rsidRPr="00E43C1C">
        <w:rPr>
          <w:i/>
          <w:spacing w:val="6"/>
        </w:rPr>
        <w:t>n</w:t>
      </w:r>
      <w:r w:rsidRPr="00E43C1C">
        <w:rPr>
          <w:i/>
        </w:rPr>
        <w:t>t</w:t>
      </w:r>
    </w:p>
    <w:p w14:paraId="33C3193F" w14:textId="77777777" w:rsidR="009E7DFC" w:rsidRPr="00E43C1C" w:rsidRDefault="009E7DFC">
      <w:pPr>
        <w:spacing w:before="11" w:line="280" w:lineRule="exact"/>
        <w:rPr>
          <w:sz w:val="28"/>
          <w:szCs w:val="28"/>
        </w:rPr>
      </w:pPr>
    </w:p>
    <w:p w14:paraId="5EAC4BDF" w14:textId="77777777" w:rsidR="009E7DFC" w:rsidRPr="00E43C1C" w:rsidRDefault="00E43C1C">
      <w:pPr>
        <w:ind w:left="104"/>
      </w:pPr>
      <w:r w:rsidRPr="00E43C1C">
        <w:rPr>
          <w:i/>
          <w:spacing w:val="4"/>
        </w:rPr>
        <w:t>M</w:t>
      </w:r>
      <w:r w:rsidRPr="00E43C1C">
        <w:rPr>
          <w:i/>
          <w:spacing w:val="5"/>
        </w:rPr>
        <w:t>ec</w:t>
      </w:r>
      <w:r w:rsidRPr="00E43C1C">
        <w:rPr>
          <w:i/>
          <w:spacing w:val="6"/>
        </w:rPr>
        <w:t>han</w:t>
      </w:r>
      <w:r w:rsidRPr="00E43C1C">
        <w:rPr>
          <w:i/>
          <w:spacing w:val="4"/>
        </w:rPr>
        <w:t>i</w:t>
      </w:r>
      <w:r w:rsidRPr="00E43C1C">
        <w:rPr>
          <w:i/>
          <w:spacing w:val="5"/>
        </w:rPr>
        <w:t>c</w:t>
      </w:r>
      <w:r w:rsidRPr="00E43C1C">
        <w:rPr>
          <w:i/>
          <w:spacing w:val="6"/>
        </w:rPr>
        <w:t>a</w:t>
      </w:r>
      <w:r w:rsidRPr="00E43C1C">
        <w:rPr>
          <w:i/>
        </w:rPr>
        <w:t xml:space="preserve">l </w:t>
      </w:r>
      <w:r w:rsidRPr="00E43C1C">
        <w:rPr>
          <w:i/>
          <w:spacing w:val="4"/>
        </w:rPr>
        <w:t>t</w:t>
      </w:r>
      <w:r w:rsidRPr="00E43C1C">
        <w:rPr>
          <w:i/>
          <w:spacing w:val="5"/>
        </w:rPr>
        <w:t>e</w:t>
      </w:r>
      <w:r w:rsidRPr="00E43C1C">
        <w:rPr>
          <w:i/>
          <w:spacing w:val="4"/>
        </w:rPr>
        <w:t>sti</w:t>
      </w:r>
      <w:r w:rsidRPr="00E43C1C">
        <w:rPr>
          <w:i/>
          <w:spacing w:val="6"/>
        </w:rPr>
        <w:t>n</w:t>
      </w:r>
      <w:r w:rsidRPr="00E43C1C">
        <w:rPr>
          <w:i/>
        </w:rPr>
        <w:t>g</w:t>
      </w:r>
    </w:p>
    <w:p w14:paraId="12E7844E" w14:textId="77777777" w:rsidR="009E7DFC" w:rsidRPr="00E43C1C" w:rsidRDefault="009E7DFC">
      <w:pPr>
        <w:spacing w:before="17" w:line="240" w:lineRule="exact"/>
        <w:rPr>
          <w:sz w:val="24"/>
          <w:szCs w:val="24"/>
        </w:rPr>
      </w:pPr>
    </w:p>
    <w:p w14:paraId="56CB5317" w14:textId="77777777" w:rsidR="009E7DFC" w:rsidRPr="00E43C1C" w:rsidRDefault="00E43C1C">
      <w:pPr>
        <w:ind w:left="104" w:right="-54"/>
      </w:pPr>
      <w:r w:rsidRPr="00E43C1C">
        <w:rPr>
          <w:i/>
          <w:spacing w:val="5"/>
        </w:rPr>
        <w:t>He</w:t>
      </w:r>
      <w:r w:rsidRPr="00E43C1C">
        <w:rPr>
          <w:i/>
          <w:spacing w:val="6"/>
        </w:rPr>
        <w:t>a</w:t>
      </w:r>
      <w:r w:rsidRPr="00E43C1C">
        <w:rPr>
          <w:i/>
          <w:spacing w:val="4"/>
        </w:rPr>
        <w:t>lt</w:t>
      </w:r>
      <w:r w:rsidRPr="00E43C1C">
        <w:rPr>
          <w:i/>
        </w:rPr>
        <w:t>h</w:t>
      </w:r>
      <w:r w:rsidRPr="00E43C1C">
        <w:rPr>
          <w:i/>
          <w:spacing w:val="11"/>
        </w:rPr>
        <w:t xml:space="preserve"> </w:t>
      </w:r>
      <w:r w:rsidRPr="00E43C1C">
        <w:rPr>
          <w:i/>
        </w:rPr>
        <w:t>&amp;</w:t>
      </w:r>
      <w:r w:rsidRPr="00E43C1C">
        <w:rPr>
          <w:i/>
          <w:spacing w:val="2"/>
        </w:rPr>
        <w:t xml:space="preserve"> </w:t>
      </w:r>
      <w:r w:rsidRPr="00E43C1C">
        <w:rPr>
          <w:i/>
          <w:spacing w:val="6"/>
        </w:rPr>
        <w:t>Sa</w:t>
      </w:r>
      <w:r w:rsidRPr="00E43C1C">
        <w:rPr>
          <w:i/>
          <w:spacing w:val="4"/>
        </w:rPr>
        <w:t>f</w:t>
      </w:r>
      <w:r w:rsidRPr="00E43C1C">
        <w:rPr>
          <w:i/>
          <w:spacing w:val="5"/>
        </w:rPr>
        <w:t>e</w:t>
      </w:r>
      <w:r w:rsidRPr="00E43C1C">
        <w:rPr>
          <w:i/>
          <w:spacing w:val="4"/>
        </w:rPr>
        <w:t>t</w:t>
      </w:r>
      <w:r w:rsidRPr="00E43C1C">
        <w:rPr>
          <w:i/>
        </w:rPr>
        <w:t>y</w:t>
      </w:r>
      <w:r w:rsidRPr="00E43C1C">
        <w:rPr>
          <w:i/>
          <w:spacing w:val="5"/>
        </w:rPr>
        <w:t xml:space="preserve"> m</w:t>
      </w:r>
      <w:r w:rsidRPr="00E43C1C">
        <w:rPr>
          <w:i/>
          <w:spacing w:val="6"/>
        </w:rPr>
        <w:t>anag</w:t>
      </w:r>
      <w:r w:rsidRPr="00E43C1C">
        <w:rPr>
          <w:i/>
          <w:spacing w:val="5"/>
        </w:rPr>
        <w:t>eme</w:t>
      </w:r>
      <w:r w:rsidRPr="00E43C1C">
        <w:rPr>
          <w:i/>
          <w:spacing w:val="8"/>
        </w:rPr>
        <w:t>n</w:t>
      </w:r>
      <w:r w:rsidRPr="00E43C1C">
        <w:rPr>
          <w:i/>
        </w:rPr>
        <w:t>t</w:t>
      </w:r>
    </w:p>
    <w:p w14:paraId="513F8062" w14:textId="77777777" w:rsidR="009E7DFC" w:rsidRPr="00E43C1C" w:rsidRDefault="009E7DFC">
      <w:pPr>
        <w:spacing w:before="8" w:line="280" w:lineRule="exact"/>
        <w:rPr>
          <w:sz w:val="28"/>
          <w:szCs w:val="28"/>
        </w:rPr>
      </w:pPr>
    </w:p>
    <w:p w14:paraId="0C2D0014" w14:textId="77777777" w:rsidR="009E7DFC" w:rsidRPr="00E43C1C" w:rsidRDefault="00E43C1C">
      <w:pPr>
        <w:ind w:left="104"/>
      </w:pPr>
      <w:r w:rsidRPr="00E43C1C">
        <w:rPr>
          <w:i/>
          <w:spacing w:val="5"/>
        </w:rPr>
        <w:t>I</w:t>
      </w:r>
      <w:r w:rsidRPr="00E43C1C">
        <w:rPr>
          <w:i/>
        </w:rPr>
        <w:t>T</w:t>
      </w:r>
      <w:r w:rsidRPr="00E43C1C">
        <w:rPr>
          <w:i/>
          <w:spacing w:val="7"/>
        </w:rPr>
        <w:t xml:space="preserve"> </w:t>
      </w:r>
      <w:r w:rsidRPr="00E43C1C">
        <w:rPr>
          <w:i/>
          <w:spacing w:val="4"/>
        </w:rPr>
        <w:t>s</w:t>
      </w:r>
      <w:r w:rsidRPr="00E43C1C">
        <w:rPr>
          <w:i/>
          <w:spacing w:val="5"/>
        </w:rPr>
        <w:t>k</w:t>
      </w:r>
      <w:r w:rsidRPr="00E43C1C">
        <w:rPr>
          <w:i/>
          <w:spacing w:val="4"/>
        </w:rPr>
        <w:t>il</w:t>
      </w:r>
      <w:r w:rsidRPr="00E43C1C">
        <w:rPr>
          <w:i/>
          <w:spacing w:val="7"/>
        </w:rPr>
        <w:t>l</w:t>
      </w:r>
      <w:r w:rsidRPr="00E43C1C">
        <w:rPr>
          <w:i/>
        </w:rPr>
        <w:t>s</w:t>
      </w:r>
    </w:p>
    <w:p w14:paraId="3568B5E4" w14:textId="77777777" w:rsidR="009E7DFC" w:rsidRPr="00E43C1C" w:rsidRDefault="009E7DFC">
      <w:pPr>
        <w:spacing w:before="17" w:line="240" w:lineRule="exact"/>
        <w:rPr>
          <w:sz w:val="24"/>
          <w:szCs w:val="24"/>
        </w:rPr>
      </w:pPr>
    </w:p>
    <w:p w14:paraId="0D16AF44" w14:textId="77777777" w:rsidR="009E7DFC" w:rsidRPr="00E43C1C" w:rsidRDefault="00E43C1C">
      <w:pPr>
        <w:ind w:left="104"/>
      </w:pPr>
      <w:r w:rsidRPr="00E43C1C">
        <w:rPr>
          <w:i/>
          <w:spacing w:val="4"/>
        </w:rPr>
        <w:t>T</w:t>
      </w:r>
      <w:r w:rsidRPr="00E43C1C">
        <w:rPr>
          <w:i/>
          <w:spacing w:val="5"/>
        </w:rPr>
        <w:t>ec</w:t>
      </w:r>
      <w:r w:rsidRPr="00E43C1C">
        <w:rPr>
          <w:i/>
          <w:spacing w:val="6"/>
        </w:rPr>
        <w:t>hn</w:t>
      </w:r>
      <w:r w:rsidRPr="00E43C1C">
        <w:rPr>
          <w:i/>
          <w:spacing w:val="4"/>
        </w:rPr>
        <w:t>i</w:t>
      </w:r>
      <w:r w:rsidRPr="00E43C1C">
        <w:rPr>
          <w:i/>
          <w:spacing w:val="5"/>
        </w:rPr>
        <w:t>c</w:t>
      </w:r>
      <w:r w:rsidRPr="00E43C1C">
        <w:rPr>
          <w:i/>
          <w:spacing w:val="6"/>
        </w:rPr>
        <w:t>a</w:t>
      </w:r>
      <w:r w:rsidRPr="00E43C1C">
        <w:rPr>
          <w:i/>
        </w:rPr>
        <w:t>l</w:t>
      </w:r>
      <w:r w:rsidRPr="00E43C1C">
        <w:rPr>
          <w:i/>
          <w:spacing w:val="1"/>
        </w:rPr>
        <w:t xml:space="preserve"> </w:t>
      </w:r>
      <w:r w:rsidRPr="00E43C1C">
        <w:rPr>
          <w:i/>
          <w:spacing w:val="6"/>
        </w:rPr>
        <w:t>p</w:t>
      </w:r>
      <w:r w:rsidRPr="00E43C1C">
        <w:rPr>
          <w:i/>
          <w:spacing w:val="4"/>
        </w:rPr>
        <w:t>l</w:t>
      </w:r>
      <w:r w:rsidRPr="00E43C1C">
        <w:rPr>
          <w:i/>
          <w:spacing w:val="6"/>
        </w:rPr>
        <w:t>an</w:t>
      </w:r>
      <w:r w:rsidRPr="00E43C1C">
        <w:rPr>
          <w:i/>
        </w:rPr>
        <w:t>s</w:t>
      </w:r>
    </w:p>
    <w:p w14:paraId="3A4E8976" w14:textId="77777777" w:rsidR="009E7DFC" w:rsidRPr="00E43C1C" w:rsidRDefault="009E7DFC">
      <w:pPr>
        <w:spacing w:before="11" w:line="280" w:lineRule="exact"/>
        <w:rPr>
          <w:sz w:val="28"/>
          <w:szCs w:val="28"/>
        </w:rPr>
      </w:pPr>
    </w:p>
    <w:p w14:paraId="71FC51D3" w14:textId="77777777" w:rsidR="009E7DFC" w:rsidRPr="00E43C1C" w:rsidRDefault="00E43C1C">
      <w:pPr>
        <w:ind w:left="104"/>
      </w:pPr>
      <w:r w:rsidRPr="00E43C1C">
        <w:rPr>
          <w:i/>
          <w:spacing w:val="5"/>
        </w:rPr>
        <w:t>O</w:t>
      </w:r>
      <w:r w:rsidRPr="00E43C1C">
        <w:rPr>
          <w:i/>
          <w:spacing w:val="4"/>
        </w:rPr>
        <w:t>i</w:t>
      </w:r>
      <w:r w:rsidRPr="00E43C1C">
        <w:rPr>
          <w:i/>
        </w:rPr>
        <w:t>l</w:t>
      </w:r>
      <w:r w:rsidRPr="00E43C1C">
        <w:rPr>
          <w:i/>
          <w:spacing w:val="11"/>
        </w:rPr>
        <w:t xml:space="preserve"> </w:t>
      </w:r>
      <w:r w:rsidRPr="00E43C1C">
        <w:rPr>
          <w:i/>
        </w:rPr>
        <w:t>&amp;</w:t>
      </w:r>
      <w:r w:rsidRPr="00E43C1C">
        <w:rPr>
          <w:i/>
          <w:spacing w:val="4"/>
        </w:rPr>
        <w:t xml:space="preserve"> </w:t>
      </w:r>
      <w:r w:rsidRPr="00E43C1C">
        <w:rPr>
          <w:i/>
          <w:spacing w:val="5"/>
        </w:rPr>
        <w:t>G</w:t>
      </w:r>
      <w:r w:rsidRPr="00E43C1C">
        <w:rPr>
          <w:i/>
          <w:spacing w:val="6"/>
        </w:rPr>
        <w:t>a</w:t>
      </w:r>
      <w:r w:rsidRPr="00E43C1C">
        <w:rPr>
          <w:i/>
        </w:rPr>
        <w:t>s</w:t>
      </w:r>
      <w:r w:rsidRPr="00E43C1C">
        <w:rPr>
          <w:i/>
          <w:spacing w:val="6"/>
        </w:rPr>
        <w:t xml:space="preserve"> </w:t>
      </w:r>
      <w:r w:rsidRPr="00E43C1C">
        <w:rPr>
          <w:i/>
          <w:spacing w:val="4"/>
        </w:rPr>
        <w:t>i</w:t>
      </w:r>
      <w:r w:rsidRPr="00E43C1C">
        <w:rPr>
          <w:i/>
          <w:spacing w:val="6"/>
        </w:rPr>
        <w:t>ndu</w:t>
      </w:r>
      <w:r w:rsidRPr="00E43C1C">
        <w:rPr>
          <w:i/>
          <w:spacing w:val="4"/>
        </w:rPr>
        <w:t>s</w:t>
      </w:r>
      <w:r w:rsidRPr="00E43C1C">
        <w:rPr>
          <w:i/>
          <w:spacing w:val="7"/>
        </w:rPr>
        <w:t>t</w:t>
      </w:r>
      <w:r w:rsidRPr="00E43C1C">
        <w:rPr>
          <w:i/>
          <w:spacing w:val="4"/>
        </w:rPr>
        <w:t>r</w:t>
      </w:r>
      <w:r w:rsidRPr="00E43C1C">
        <w:rPr>
          <w:i/>
        </w:rPr>
        <w:t>y</w:t>
      </w:r>
    </w:p>
    <w:p w14:paraId="77DC034F" w14:textId="77777777" w:rsidR="009E7DFC" w:rsidRPr="00E43C1C" w:rsidRDefault="009E7DFC">
      <w:pPr>
        <w:spacing w:before="8" w:line="220" w:lineRule="exact"/>
        <w:rPr>
          <w:sz w:val="22"/>
          <w:szCs w:val="22"/>
        </w:rPr>
      </w:pPr>
    </w:p>
    <w:p w14:paraId="4E77F10C" w14:textId="77777777" w:rsidR="009E7DFC" w:rsidRPr="00E43C1C" w:rsidRDefault="00E43C1C">
      <w:pPr>
        <w:ind w:left="104"/>
      </w:pPr>
      <w:r w:rsidRPr="00E43C1C">
        <w:rPr>
          <w:i/>
          <w:spacing w:val="6"/>
        </w:rPr>
        <w:t>3</w:t>
      </w:r>
      <w:r w:rsidRPr="00E43C1C">
        <w:rPr>
          <w:i/>
        </w:rPr>
        <w:t>D</w:t>
      </w:r>
      <w:r w:rsidRPr="00E43C1C">
        <w:rPr>
          <w:i/>
          <w:spacing w:val="8"/>
        </w:rPr>
        <w:t xml:space="preserve"> </w:t>
      </w:r>
      <w:r w:rsidRPr="00E43C1C">
        <w:rPr>
          <w:i/>
          <w:spacing w:val="4"/>
        </w:rPr>
        <w:t>C</w:t>
      </w:r>
      <w:r w:rsidRPr="00E43C1C">
        <w:rPr>
          <w:i/>
          <w:spacing w:val="5"/>
        </w:rPr>
        <w:t>A</w:t>
      </w:r>
      <w:r w:rsidRPr="00E43C1C">
        <w:rPr>
          <w:i/>
        </w:rPr>
        <w:t>D</w:t>
      </w:r>
    </w:p>
    <w:p w14:paraId="6A67433B" w14:textId="77777777" w:rsidR="009E7DFC" w:rsidRPr="00E43C1C" w:rsidRDefault="009E7DFC">
      <w:pPr>
        <w:spacing w:before="7" w:line="180" w:lineRule="exact"/>
        <w:rPr>
          <w:sz w:val="19"/>
          <w:szCs w:val="19"/>
        </w:rPr>
      </w:pPr>
    </w:p>
    <w:p w14:paraId="168B2187" w14:textId="77777777" w:rsidR="009E7DFC" w:rsidRPr="00E43C1C" w:rsidRDefault="009E7DFC">
      <w:pPr>
        <w:spacing w:line="200" w:lineRule="exact"/>
      </w:pPr>
    </w:p>
    <w:p w14:paraId="7291EB84" w14:textId="77777777" w:rsidR="009E7DFC" w:rsidRPr="00E43C1C" w:rsidRDefault="009E7DFC">
      <w:pPr>
        <w:spacing w:line="200" w:lineRule="exact"/>
      </w:pPr>
    </w:p>
    <w:p w14:paraId="63051EFD" w14:textId="77777777" w:rsidR="009E7DFC" w:rsidRPr="00E43C1C" w:rsidRDefault="009E7DFC">
      <w:pPr>
        <w:spacing w:line="200" w:lineRule="exact"/>
      </w:pPr>
    </w:p>
    <w:p w14:paraId="5682A973" w14:textId="77777777" w:rsidR="009E7DFC" w:rsidRPr="00E43C1C" w:rsidRDefault="009E7DFC">
      <w:pPr>
        <w:spacing w:line="200" w:lineRule="exact"/>
      </w:pPr>
    </w:p>
    <w:p w14:paraId="6DAB7CF0" w14:textId="77777777" w:rsidR="009E7DFC" w:rsidRPr="00E43C1C" w:rsidRDefault="009E7DFC">
      <w:pPr>
        <w:spacing w:line="200" w:lineRule="exact"/>
      </w:pPr>
    </w:p>
    <w:p w14:paraId="66E4ED0F" w14:textId="77777777" w:rsidR="009E7DFC" w:rsidRPr="00E43C1C" w:rsidRDefault="009E7DFC">
      <w:pPr>
        <w:spacing w:line="200" w:lineRule="exact"/>
      </w:pPr>
    </w:p>
    <w:p w14:paraId="77674B9C" w14:textId="77777777" w:rsidR="009E7DFC" w:rsidRPr="00E43C1C" w:rsidRDefault="00E43C1C">
      <w:pPr>
        <w:ind w:left="121"/>
      </w:pPr>
      <w:r w:rsidRPr="00E43C1C">
        <w:rPr>
          <w:spacing w:val="11"/>
        </w:rPr>
        <w:t>P</w:t>
      </w:r>
      <w:r w:rsidRPr="00E43C1C">
        <w:rPr>
          <w:spacing w:val="9"/>
        </w:rPr>
        <w:t>R</w:t>
      </w:r>
      <w:r w:rsidRPr="00E43C1C">
        <w:rPr>
          <w:spacing w:val="10"/>
        </w:rPr>
        <w:t>O</w:t>
      </w:r>
      <w:r w:rsidRPr="00E43C1C">
        <w:rPr>
          <w:spacing w:val="9"/>
        </w:rPr>
        <w:t>F</w:t>
      </w:r>
      <w:r w:rsidRPr="00E43C1C">
        <w:rPr>
          <w:spacing w:val="10"/>
        </w:rPr>
        <w:t>E</w:t>
      </w:r>
      <w:r w:rsidRPr="00E43C1C">
        <w:rPr>
          <w:spacing w:val="9"/>
        </w:rPr>
        <w:t>SS</w:t>
      </w:r>
      <w:r w:rsidRPr="00E43C1C">
        <w:rPr>
          <w:spacing w:val="10"/>
        </w:rPr>
        <w:t>ION</w:t>
      </w:r>
      <w:r w:rsidRPr="00E43C1C">
        <w:rPr>
          <w:spacing w:val="7"/>
        </w:rPr>
        <w:t>A</w:t>
      </w:r>
      <w:r w:rsidRPr="00E43C1C">
        <w:t>L</w:t>
      </w:r>
    </w:p>
    <w:p w14:paraId="50CCA6D8" w14:textId="77777777" w:rsidR="009E7DFC" w:rsidRPr="00E43C1C" w:rsidRDefault="009E7DFC">
      <w:pPr>
        <w:spacing w:line="180" w:lineRule="exact"/>
        <w:rPr>
          <w:sz w:val="18"/>
          <w:szCs w:val="18"/>
        </w:rPr>
      </w:pPr>
    </w:p>
    <w:p w14:paraId="56297A05" w14:textId="77777777" w:rsidR="009E7DFC" w:rsidRPr="00E43C1C" w:rsidRDefault="00E43C1C">
      <w:pPr>
        <w:ind w:left="121"/>
      </w:pPr>
      <w:r w:rsidRPr="00E43C1C">
        <w:rPr>
          <w:i/>
          <w:spacing w:val="5"/>
        </w:rPr>
        <w:t>F</w:t>
      </w:r>
      <w:r w:rsidRPr="00E43C1C">
        <w:rPr>
          <w:i/>
          <w:spacing w:val="4"/>
        </w:rPr>
        <w:t>irs</w:t>
      </w:r>
      <w:r w:rsidRPr="00E43C1C">
        <w:rPr>
          <w:i/>
        </w:rPr>
        <w:t>t</w:t>
      </w:r>
      <w:r w:rsidRPr="00E43C1C">
        <w:rPr>
          <w:i/>
          <w:spacing w:val="5"/>
        </w:rPr>
        <w:t xml:space="preserve"> </w:t>
      </w:r>
      <w:r w:rsidRPr="00E43C1C">
        <w:rPr>
          <w:i/>
          <w:spacing w:val="8"/>
        </w:rPr>
        <w:t>A</w:t>
      </w:r>
      <w:r w:rsidRPr="00E43C1C">
        <w:rPr>
          <w:i/>
          <w:spacing w:val="4"/>
        </w:rPr>
        <w:t>i</w:t>
      </w:r>
      <w:r w:rsidRPr="00E43C1C">
        <w:rPr>
          <w:i/>
        </w:rPr>
        <w:t>d</w:t>
      </w:r>
      <w:r w:rsidRPr="00E43C1C">
        <w:rPr>
          <w:i/>
          <w:spacing w:val="8"/>
        </w:rPr>
        <w:t xml:space="preserve"> </w:t>
      </w:r>
      <w:r w:rsidRPr="00E43C1C">
        <w:rPr>
          <w:i/>
          <w:spacing w:val="6"/>
        </w:rPr>
        <w:t>qua</w:t>
      </w:r>
      <w:r w:rsidRPr="00E43C1C">
        <w:rPr>
          <w:i/>
          <w:spacing w:val="8"/>
        </w:rPr>
        <w:t>l</w:t>
      </w:r>
      <w:r w:rsidRPr="00E43C1C">
        <w:rPr>
          <w:i/>
          <w:spacing w:val="4"/>
        </w:rPr>
        <w:t>ifi</w:t>
      </w:r>
      <w:r w:rsidRPr="00E43C1C">
        <w:rPr>
          <w:i/>
          <w:spacing w:val="5"/>
        </w:rPr>
        <w:t>e</w:t>
      </w:r>
      <w:r w:rsidRPr="00E43C1C">
        <w:rPr>
          <w:i/>
        </w:rPr>
        <w:t>d</w:t>
      </w:r>
    </w:p>
    <w:p w14:paraId="103AEB95" w14:textId="77777777" w:rsidR="009E7DFC" w:rsidRPr="00E43C1C" w:rsidRDefault="009E7DFC">
      <w:pPr>
        <w:spacing w:before="11" w:line="220" w:lineRule="exact"/>
        <w:rPr>
          <w:sz w:val="22"/>
          <w:szCs w:val="22"/>
        </w:rPr>
      </w:pPr>
    </w:p>
    <w:p w14:paraId="3F6C7DD5" w14:textId="77777777" w:rsidR="009E7DFC" w:rsidRPr="00E43C1C" w:rsidRDefault="00E43C1C">
      <w:pPr>
        <w:ind w:left="121"/>
      </w:pPr>
      <w:r w:rsidRPr="00E43C1C">
        <w:rPr>
          <w:i/>
          <w:spacing w:val="4"/>
        </w:rPr>
        <w:t>N</w:t>
      </w:r>
      <w:r w:rsidRPr="00E43C1C">
        <w:rPr>
          <w:i/>
          <w:spacing w:val="5"/>
        </w:rPr>
        <w:t>EBO</w:t>
      </w:r>
      <w:r w:rsidRPr="00E43C1C">
        <w:rPr>
          <w:i/>
          <w:spacing w:val="6"/>
        </w:rPr>
        <w:t>S</w:t>
      </w:r>
      <w:r w:rsidRPr="00E43C1C">
        <w:rPr>
          <w:i/>
        </w:rPr>
        <w:t>H</w:t>
      </w:r>
    </w:p>
    <w:p w14:paraId="402431E4" w14:textId="77777777" w:rsidR="009E7DFC" w:rsidRPr="00E43C1C" w:rsidRDefault="009E7DFC">
      <w:pPr>
        <w:spacing w:line="200" w:lineRule="exact"/>
      </w:pPr>
    </w:p>
    <w:p w14:paraId="479AC5AE" w14:textId="77777777" w:rsidR="009E7DFC" w:rsidRPr="00E43C1C" w:rsidRDefault="009E7DFC">
      <w:pPr>
        <w:spacing w:line="200" w:lineRule="exact"/>
      </w:pPr>
    </w:p>
    <w:p w14:paraId="179E737D" w14:textId="77777777" w:rsidR="009E7DFC" w:rsidRPr="00E43C1C" w:rsidRDefault="009E7DFC">
      <w:pPr>
        <w:spacing w:line="200" w:lineRule="exact"/>
      </w:pPr>
    </w:p>
    <w:p w14:paraId="34C13CA1" w14:textId="77777777" w:rsidR="009E7DFC" w:rsidRPr="00E43C1C" w:rsidRDefault="009E7DFC">
      <w:pPr>
        <w:spacing w:line="200" w:lineRule="exact"/>
      </w:pPr>
    </w:p>
    <w:p w14:paraId="743FCB7F" w14:textId="77777777" w:rsidR="009E7DFC" w:rsidRPr="00E43C1C" w:rsidRDefault="009E7DFC">
      <w:pPr>
        <w:spacing w:line="200" w:lineRule="exact"/>
      </w:pPr>
    </w:p>
    <w:p w14:paraId="4E6EAD43" w14:textId="77777777" w:rsidR="009E7DFC" w:rsidRPr="00E43C1C" w:rsidRDefault="009E7DFC">
      <w:pPr>
        <w:spacing w:line="200" w:lineRule="exact"/>
      </w:pPr>
    </w:p>
    <w:p w14:paraId="06F9D35D" w14:textId="77777777" w:rsidR="009E7DFC" w:rsidRPr="00E43C1C" w:rsidRDefault="009E7DFC">
      <w:pPr>
        <w:spacing w:before="19" w:line="200" w:lineRule="exact"/>
      </w:pPr>
    </w:p>
    <w:p w14:paraId="392E391A" w14:textId="77777777" w:rsidR="009E7DFC" w:rsidRPr="00E43C1C" w:rsidRDefault="00E43C1C">
      <w:pPr>
        <w:ind w:left="104"/>
      </w:pPr>
      <w:r w:rsidRPr="00E43C1C">
        <w:rPr>
          <w:spacing w:val="11"/>
        </w:rPr>
        <w:t>P</w:t>
      </w:r>
      <w:r w:rsidRPr="00E43C1C">
        <w:rPr>
          <w:spacing w:val="10"/>
        </w:rPr>
        <w:t>E</w:t>
      </w:r>
      <w:r w:rsidRPr="00E43C1C">
        <w:rPr>
          <w:spacing w:val="9"/>
        </w:rPr>
        <w:t>RS</w:t>
      </w:r>
      <w:r w:rsidRPr="00E43C1C">
        <w:rPr>
          <w:spacing w:val="10"/>
        </w:rPr>
        <w:t>ON</w:t>
      </w:r>
      <w:r w:rsidRPr="00E43C1C">
        <w:rPr>
          <w:spacing w:val="7"/>
        </w:rPr>
        <w:t>A</w:t>
      </w:r>
      <w:r w:rsidRPr="00E43C1C">
        <w:t>L</w:t>
      </w:r>
      <w:r w:rsidRPr="00E43C1C">
        <w:rPr>
          <w:spacing w:val="8"/>
        </w:rPr>
        <w:t xml:space="preserve"> </w:t>
      </w:r>
      <w:r w:rsidRPr="00E43C1C">
        <w:rPr>
          <w:spacing w:val="9"/>
        </w:rPr>
        <w:t>S</w:t>
      </w:r>
      <w:r w:rsidRPr="00E43C1C">
        <w:rPr>
          <w:spacing w:val="10"/>
        </w:rPr>
        <w:t>KI</w:t>
      </w:r>
      <w:r w:rsidRPr="00E43C1C">
        <w:rPr>
          <w:spacing w:val="8"/>
        </w:rPr>
        <w:t>LL</w:t>
      </w:r>
      <w:r w:rsidRPr="00E43C1C">
        <w:t>S</w:t>
      </w:r>
    </w:p>
    <w:p w14:paraId="3D517BA1" w14:textId="77777777" w:rsidR="009E7DFC" w:rsidRPr="00E43C1C" w:rsidRDefault="00E43C1C">
      <w:pPr>
        <w:spacing w:before="13" w:line="520" w:lineRule="exact"/>
        <w:ind w:left="104" w:right="789"/>
      </w:pPr>
      <w:r w:rsidRPr="00E43C1C">
        <w:rPr>
          <w:i/>
          <w:spacing w:val="-1"/>
        </w:rPr>
        <w:t>C</w:t>
      </w:r>
      <w:r w:rsidRPr="00E43C1C">
        <w:rPr>
          <w:i/>
          <w:spacing w:val="1"/>
        </w:rPr>
        <w:t>o</w:t>
      </w:r>
      <w:r w:rsidRPr="00E43C1C">
        <w:rPr>
          <w:i/>
        </w:rPr>
        <w:t>mm</w:t>
      </w:r>
      <w:r w:rsidRPr="00E43C1C">
        <w:rPr>
          <w:i/>
          <w:spacing w:val="1"/>
        </w:rPr>
        <w:t>e</w:t>
      </w:r>
      <w:r w:rsidRPr="00E43C1C">
        <w:rPr>
          <w:i/>
          <w:spacing w:val="-1"/>
        </w:rPr>
        <w:t>r</w:t>
      </w:r>
      <w:r w:rsidRPr="00E43C1C">
        <w:rPr>
          <w:i/>
        </w:rPr>
        <w:t>ci</w:t>
      </w:r>
      <w:r w:rsidRPr="00E43C1C">
        <w:rPr>
          <w:i/>
          <w:spacing w:val="1"/>
        </w:rPr>
        <w:t>a</w:t>
      </w:r>
      <w:r w:rsidRPr="00E43C1C">
        <w:rPr>
          <w:i/>
        </w:rPr>
        <w:t>l</w:t>
      </w:r>
      <w:r w:rsidRPr="00E43C1C">
        <w:rPr>
          <w:i/>
          <w:spacing w:val="-10"/>
        </w:rPr>
        <w:t xml:space="preserve"> </w:t>
      </w:r>
      <w:r w:rsidRPr="00E43C1C">
        <w:rPr>
          <w:i/>
          <w:spacing w:val="1"/>
        </w:rPr>
        <w:t>a</w:t>
      </w:r>
      <w:r w:rsidRPr="00E43C1C">
        <w:rPr>
          <w:i/>
        </w:rPr>
        <w:t>c</w:t>
      </w:r>
      <w:r w:rsidRPr="00E43C1C">
        <w:rPr>
          <w:i/>
          <w:spacing w:val="1"/>
        </w:rPr>
        <w:t>u</w:t>
      </w:r>
      <w:r w:rsidRPr="00E43C1C">
        <w:rPr>
          <w:i/>
        </w:rPr>
        <w:t>men E</w:t>
      </w:r>
      <w:r w:rsidRPr="00E43C1C">
        <w:rPr>
          <w:i/>
          <w:spacing w:val="1"/>
        </w:rPr>
        <w:t>n</w:t>
      </w:r>
      <w:r w:rsidRPr="00E43C1C">
        <w:rPr>
          <w:i/>
        </w:rPr>
        <w:t>t</w:t>
      </w:r>
      <w:r w:rsidRPr="00E43C1C">
        <w:rPr>
          <w:i/>
          <w:spacing w:val="1"/>
        </w:rPr>
        <w:t>hu</w:t>
      </w:r>
      <w:r w:rsidRPr="00E43C1C">
        <w:rPr>
          <w:i/>
          <w:spacing w:val="-1"/>
        </w:rPr>
        <w:t>s</w:t>
      </w:r>
      <w:r w:rsidRPr="00E43C1C">
        <w:rPr>
          <w:i/>
        </w:rPr>
        <w:t>i</w:t>
      </w:r>
      <w:r w:rsidRPr="00E43C1C">
        <w:rPr>
          <w:i/>
          <w:spacing w:val="1"/>
        </w:rPr>
        <w:t>a</w:t>
      </w:r>
      <w:r w:rsidRPr="00E43C1C">
        <w:rPr>
          <w:i/>
          <w:spacing w:val="-1"/>
        </w:rPr>
        <w:t>s</w:t>
      </w:r>
      <w:r w:rsidRPr="00E43C1C">
        <w:rPr>
          <w:i/>
        </w:rPr>
        <w:t>tic Atte</w:t>
      </w:r>
      <w:r w:rsidRPr="00E43C1C">
        <w:rPr>
          <w:i/>
          <w:spacing w:val="1"/>
        </w:rPr>
        <w:t>n</w:t>
      </w:r>
      <w:r w:rsidRPr="00E43C1C">
        <w:rPr>
          <w:i/>
        </w:rPr>
        <w:t>ti</w:t>
      </w:r>
      <w:r w:rsidRPr="00E43C1C">
        <w:rPr>
          <w:i/>
          <w:spacing w:val="1"/>
        </w:rPr>
        <w:t>o</w:t>
      </w:r>
      <w:r w:rsidRPr="00E43C1C">
        <w:rPr>
          <w:i/>
        </w:rPr>
        <w:t>n</w:t>
      </w:r>
      <w:r w:rsidRPr="00E43C1C">
        <w:rPr>
          <w:i/>
          <w:spacing w:val="-6"/>
        </w:rPr>
        <w:t xml:space="preserve"> </w:t>
      </w:r>
      <w:r w:rsidRPr="00E43C1C">
        <w:rPr>
          <w:i/>
        </w:rPr>
        <w:t>to</w:t>
      </w:r>
      <w:r w:rsidRPr="00E43C1C">
        <w:rPr>
          <w:i/>
          <w:spacing w:val="-1"/>
        </w:rPr>
        <w:t xml:space="preserve"> </w:t>
      </w:r>
      <w:r w:rsidRPr="00E43C1C">
        <w:rPr>
          <w:i/>
          <w:spacing w:val="1"/>
        </w:rPr>
        <w:t>d</w:t>
      </w:r>
      <w:r w:rsidRPr="00E43C1C">
        <w:rPr>
          <w:i/>
        </w:rPr>
        <w:t>et</w:t>
      </w:r>
      <w:r w:rsidRPr="00E43C1C">
        <w:rPr>
          <w:i/>
          <w:spacing w:val="1"/>
        </w:rPr>
        <w:t>a</w:t>
      </w:r>
      <w:r w:rsidRPr="00E43C1C">
        <w:rPr>
          <w:i/>
        </w:rPr>
        <w:t>il</w:t>
      </w:r>
    </w:p>
    <w:p w14:paraId="7A009984" w14:textId="493935AD" w:rsidR="009E7DFC" w:rsidRPr="00E43C1C" w:rsidRDefault="00E43C1C">
      <w:pPr>
        <w:spacing w:before="36"/>
        <w:rPr>
          <w:sz w:val="48"/>
          <w:szCs w:val="48"/>
        </w:rPr>
      </w:pPr>
      <w:r w:rsidRPr="00E43C1C">
        <w:br w:type="column"/>
      </w:r>
      <w:r w:rsidRPr="00E43C1C">
        <w:rPr>
          <w:rFonts w:ascii="Calibri" w:hAnsi="Calibri" w:cs="Calibri"/>
          <w:sz w:val="22"/>
          <w:szCs w:val="22"/>
        </w:rPr>
        <w:t>Jamal Thomas</w:t>
      </w:r>
    </w:p>
    <w:p w14:paraId="040E487B" w14:textId="77777777" w:rsidR="009E7DFC" w:rsidRPr="00E43C1C" w:rsidRDefault="00E43C1C">
      <w:pPr>
        <w:spacing w:before="99"/>
        <w:rPr>
          <w:sz w:val="40"/>
          <w:szCs w:val="40"/>
        </w:rPr>
      </w:pPr>
      <w:r w:rsidRPr="00E43C1C">
        <w:rPr>
          <w:spacing w:val="-2"/>
          <w:sz w:val="40"/>
          <w:szCs w:val="40"/>
        </w:rPr>
        <w:t>Pr</w:t>
      </w:r>
      <w:r w:rsidRPr="00E43C1C">
        <w:rPr>
          <w:sz w:val="40"/>
          <w:szCs w:val="40"/>
        </w:rPr>
        <w:t>oj</w:t>
      </w:r>
      <w:r w:rsidRPr="00E43C1C">
        <w:rPr>
          <w:spacing w:val="-2"/>
          <w:sz w:val="40"/>
          <w:szCs w:val="40"/>
        </w:rPr>
        <w:t>e</w:t>
      </w:r>
      <w:r w:rsidRPr="00E43C1C">
        <w:rPr>
          <w:sz w:val="40"/>
          <w:szCs w:val="40"/>
        </w:rPr>
        <w:t>ct</w:t>
      </w:r>
      <w:r w:rsidRPr="00E43C1C">
        <w:rPr>
          <w:spacing w:val="-3"/>
          <w:sz w:val="40"/>
          <w:szCs w:val="40"/>
        </w:rPr>
        <w:t xml:space="preserve"> </w:t>
      </w:r>
      <w:r w:rsidRPr="00E43C1C">
        <w:rPr>
          <w:spacing w:val="-2"/>
          <w:sz w:val="40"/>
          <w:szCs w:val="40"/>
        </w:rPr>
        <w:t>E</w:t>
      </w:r>
      <w:r w:rsidRPr="00E43C1C">
        <w:rPr>
          <w:sz w:val="40"/>
          <w:szCs w:val="40"/>
        </w:rPr>
        <w:t>ng</w:t>
      </w:r>
      <w:r w:rsidRPr="00E43C1C">
        <w:rPr>
          <w:spacing w:val="-4"/>
          <w:sz w:val="40"/>
          <w:szCs w:val="40"/>
        </w:rPr>
        <w:t>i</w:t>
      </w:r>
      <w:r w:rsidRPr="00E43C1C">
        <w:rPr>
          <w:sz w:val="40"/>
          <w:szCs w:val="40"/>
        </w:rPr>
        <w:t>n</w:t>
      </w:r>
      <w:r w:rsidRPr="00E43C1C">
        <w:rPr>
          <w:spacing w:val="-4"/>
          <w:sz w:val="40"/>
          <w:szCs w:val="40"/>
        </w:rPr>
        <w:t>e</w:t>
      </w:r>
      <w:r w:rsidRPr="00E43C1C">
        <w:rPr>
          <w:sz w:val="40"/>
          <w:szCs w:val="40"/>
        </w:rPr>
        <w:t>er</w:t>
      </w:r>
    </w:p>
    <w:p w14:paraId="32FF3CF9" w14:textId="77777777" w:rsidR="009E7DFC" w:rsidRPr="00E43C1C" w:rsidRDefault="009E7DFC">
      <w:pPr>
        <w:spacing w:before="5" w:line="120" w:lineRule="exact"/>
        <w:rPr>
          <w:sz w:val="12"/>
          <w:szCs w:val="12"/>
        </w:rPr>
      </w:pPr>
    </w:p>
    <w:p w14:paraId="04D2EF55" w14:textId="77777777" w:rsidR="009E7DFC" w:rsidRPr="00E43C1C" w:rsidRDefault="00E43C1C">
      <w:r w:rsidRPr="00E43C1C">
        <w:rPr>
          <w:spacing w:val="12"/>
        </w:rPr>
        <w:t>P</w:t>
      </w:r>
      <w:r w:rsidRPr="00E43C1C">
        <w:rPr>
          <w:spacing w:val="13"/>
        </w:rPr>
        <w:t>E</w:t>
      </w:r>
      <w:r w:rsidRPr="00E43C1C">
        <w:rPr>
          <w:spacing w:val="11"/>
        </w:rPr>
        <w:t>RS</w:t>
      </w:r>
      <w:r w:rsidRPr="00E43C1C">
        <w:rPr>
          <w:spacing w:val="12"/>
        </w:rPr>
        <w:t>ON</w:t>
      </w:r>
      <w:r w:rsidRPr="00E43C1C">
        <w:rPr>
          <w:spacing w:val="10"/>
        </w:rPr>
        <w:t>A</w:t>
      </w:r>
      <w:r w:rsidRPr="00E43C1C">
        <w:t>L</w:t>
      </w:r>
      <w:r w:rsidRPr="00E43C1C">
        <w:rPr>
          <w:spacing w:val="12"/>
        </w:rPr>
        <w:t xml:space="preserve"> </w:t>
      </w:r>
      <w:r w:rsidRPr="00E43C1C">
        <w:rPr>
          <w:spacing w:val="11"/>
        </w:rPr>
        <w:t>S</w:t>
      </w:r>
      <w:r w:rsidRPr="00E43C1C">
        <w:rPr>
          <w:spacing w:val="12"/>
        </w:rPr>
        <w:t>UMM</w:t>
      </w:r>
      <w:r w:rsidRPr="00E43C1C">
        <w:rPr>
          <w:spacing w:val="10"/>
        </w:rPr>
        <w:t>A</w:t>
      </w:r>
      <w:r w:rsidRPr="00E43C1C">
        <w:rPr>
          <w:spacing w:val="11"/>
        </w:rPr>
        <w:t>R</w:t>
      </w:r>
      <w:r w:rsidRPr="00E43C1C">
        <w:t>Y</w:t>
      </w:r>
    </w:p>
    <w:p w14:paraId="2B343F4F" w14:textId="77777777" w:rsidR="009E7DFC" w:rsidRPr="00E43C1C" w:rsidRDefault="009E7DFC">
      <w:pPr>
        <w:spacing w:before="11" w:line="280" w:lineRule="exact"/>
        <w:rPr>
          <w:sz w:val="28"/>
          <w:szCs w:val="28"/>
        </w:rPr>
      </w:pPr>
    </w:p>
    <w:p w14:paraId="0E6D92B8" w14:textId="77777777" w:rsidR="009E7DFC" w:rsidRPr="00E43C1C" w:rsidRDefault="00E43C1C">
      <w:r w:rsidRPr="00E43C1C">
        <w:t>A</w:t>
      </w:r>
      <w:r w:rsidRPr="00E43C1C">
        <w:rPr>
          <w:spacing w:val="6"/>
        </w:rPr>
        <w:t xml:space="preserve"> </w:t>
      </w:r>
      <w:r w:rsidRPr="00E43C1C">
        <w:rPr>
          <w:spacing w:val="5"/>
        </w:rPr>
        <w:t>c</w:t>
      </w:r>
      <w:r w:rsidRPr="00E43C1C">
        <w:rPr>
          <w:spacing w:val="6"/>
        </w:rPr>
        <w:t>o</w:t>
      </w:r>
      <w:r w:rsidRPr="00E43C1C">
        <w:rPr>
          <w:spacing w:val="1"/>
        </w:rPr>
        <w:t>m</w:t>
      </w:r>
      <w:r w:rsidRPr="00E43C1C">
        <w:rPr>
          <w:spacing w:val="6"/>
        </w:rPr>
        <w:t>p</w:t>
      </w:r>
      <w:r w:rsidRPr="00E43C1C">
        <w:rPr>
          <w:spacing w:val="5"/>
        </w:rPr>
        <w:t>e</w:t>
      </w:r>
      <w:r w:rsidRPr="00E43C1C">
        <w:rPr>
          <w:spacing w:val="4"/>
        </w:rPr>
        <w:t>t</w:t>
      </w:r>
      <w:r w:rsidRPr="00E43C1C">
        <w:rPr>
          <w:spacing w:val="5"/>
        </w:rPr>
        <w:t>e</w:t>
      </w:r>
      <w:r w:rsidRPr="00E43C1C">
        <w:rPr>
          <w:spacing w:val="3"/>
        </w:rPr>
        <w:t>n</w:t>
      </w:r>
      <w:r w:rsidRPr="00E43C1C">
        <w:t>t</w:t>
      </w:r>
      <w:r w:rsidRPr="00E43C1C">
        <w:rPr>
          <w:spacing w:val="-1"/>
        </w:rPr>
        <w:t xml:space="preserve"> </w:t>
      </w:r>
      <w:r w:rsidRPr="00E43C1C">
        <w:rPr>
          <w:spacing w:val="4"/>
        </w:rPr>
        <w:t>P</w:t>
      </w:r>
      <w:r w:rsidRPr="00E43C1C">
        <w:rPr>
          <w:spacing w:val="5"/>
        </w:rPr>
        <w:t>r</w:t>
      </w:r>
      <w:r w:rsidRPr="00E43C1C">
        <w:rPr>
          <w:spacing w:val="3"/>
        </w:rPr>
        <w:t>o</w:t>
      </w:r>
      <w:r w:rsidRPr="00E43C1C">
        <w:rPr>
          <w:spacing w:val="4"/>
        </w:rPr>
        <w:t>j</w:t>
      </w:r>
      <w:r w:rsidRPr="00E43C1C">
        <w:rPr>
          <w:spacing w:val="5"/>
        </w:rPr>
        <w:t>ec</w:t>
      </w:r>
      <w:r w:rsidRPr="00E43C1C">
        <w:t>t</w:t>
      </w:r>
      <w:r w:rsidRPr="00E43C1C">
        <w:rPr>
          <w:spacing w:val="1"/>
        </w:rPr>
        <w:t xml:space="preserve"> </w:t>
      </w:r>
      <w:r w:rsidRPr="00E43C1C">
        <w:rPr>
          <w:spacing w:val="5"/>
        </w:rPr>
        <w:t>E</w:t>
      </w:r>
      <w:r w:rsidRPr="00E43C1C">
        <w:rPr>
          <w:spacing w:val="3"/>
        </w:rPr>
        <w:t>ng</w:t>
      </w:r>
      <w:r w:rsidRPr="00E43C1C">
        <w:rPr>
          <w:spacing w:val="4"/>
        </w:rPr>
        <w:t>i</w:t>
      </w:r>
      <w:r w:rsidRPr="00E43C1C">
        <w:rPr>
          <w:spacing w:val="3"/>
        </w:rPr>
        <w:t>ne</w:t>
      </w:r>
      <w:r w:rsidRPr="00E43C1C">
        <w:rPr>
          <w:spacing w:val="5"/>
        </w:rPr>
        <w:t>e</w:t>
      </w:r>
      <w:r w:rsidRPr="00E43C1C">
        <w:t>r</w:t>
      </w:r>
      <w:r w:rsidRPr="00E43C1C">
        <w:rPr>
          <w:spacing w:val="3"/>
        </w:rPr>
        <w:t xml:space="preserve"> </w:t>
      </w:r>
      <w:r w:rsidRPr="00E43C1C">
        <w:t>w</w:t>
      </w:r>
      <w:r w:rsidRPr="00E43C1C">
        <w:rPr>
          <w:spacing w:val="5"/>
        </w:rPr>
        <w:t>i</w:t>
      </w:r>
      <w:r w:rsidRPr="00E43C1C">
        <w:rPr>
          <w:spacing w:val="4"/>
        </w:rPr>
        <w:t>t</w:t>
      </w:r>
      <w:r w:rsidRPr="00E43C1C">
        <w:t>h</w:t>
      </w:r>
      <w:r w:rsidRPr="00E43C1C">
        <w:rPr>
          <w:spacing w:val="4"/>
        </w:rPr>
        <w:t xml:space="preserve"> </w:t>
      </w:r>
      <w:r w:rsidRPr="00E43C1C">
        <w:rPr>
          <w:spacing w:val="5"/>
        </w:rPr>
        <w:t>e</w:t>
      </w:r>
      <w:r w:rsidRPr="00E43C1C">
        <w:rPr>
          <w:spacing w:val="3"/>
        </w:rPr>
        <w:t>x</w:t>
      </w:r>
      <w:r w:rsidRPr="00E43C1C">
        <w:rPr>
          <w:spacing w:val="5"/>
        </w:rPr>
        <w:t>ce</w:t>
      </w:r>
      <w:r w:rsidRPr="00E43C1C">
        <w:rPr>
          <w:spacing w:val="4"/>
        </w:rPr>
        <w:t>ll</w:t>
      </w:r>
      <w:r w:rsidRPr="00E43C1C">
        <w:rPr>
          <w:spacing w:val="5"/>
        </w:rPr>
        <w:t>e</w:t>
      </w:r>
      <w:r w:rsidRPr="00E43C1C">
        <w:rPr>
          <w:spacing w:val="3"/>
        </w:rPr>
        <w:t>n</w:t>
      </w:r>
      <w:r w:rsidRPr="00E43C1C">
        <w:t xml:space="preserve">t </w:t>
      </w:r>
      <w:r w:rsidRPr="00E43C1C">
        <w:rPr>
          <w:spacing w:val="3"/>
        </w:rPr>
        <w:t>c</w:t>
      </w:r>
      <w:r w:rsidRPr="00E43C1C">
        <w:rPr>
          <w:spacing w:val="6"/>
        </w:rPr>
        <w:t>o</w:t>
      </w:r>
      <w:r w:rsidRPr="00E43C1C">
        <w:rPr>
          <w:spacing w:val="3"/>
        </w:rPr>
        <w:t>m</w:t>
      </w:r>
      <w:r w:rsidRPr="00E43C1C">
        <w:rPr>
          <w:spacing w:val="1"/>
        </w:rPr>
        <w:t>m</w:t>
      </w:r>
      <w:r w:rsidRPr="00E43C1C">
        <w:rPr>
          <w:spacing w:val="6"/>
        </w:rPr>
        <w:t>u</w:t>
      </w:r>
      <w:r w:rsidRPr="00E43C1C">
        <w:rPr>
          <w:spacing w:val="3"/>
        </w:rPr>
        <w:t>n</w:t>
      </w:r>
      <w:r w:rsidRPr="00E43C1C">
        <w:rPr>
          <w:spacing w:val="4"/>
        </w:rPr>
        <w:t>i</w:t>
      </w:r>
      <w:r w:rsidRPr="00E43C1C">
        <w:rPr>
          <w:spacing w:val="5"/>
        </w:rPr>
        <w:t>ca</w:t>
      </w:r>
      <w:r w:rsidRPr="00E43C1C">
        <w:rPr>
          <w:spacing w:val="4"/>
        </w:rPr>
        <w:t>ti</w:t>
      </w:r>
      <w:r w:rsidRPr="00E43C1C">
        <w:rPr>
          <w:spacing w:val="6"/>
        </w:rPr>
        <w:t>o</w:t>
      </w:r>
      <w:r w:rsidRPr="00E43C1C">
        <w:rPr>
          <w:spacing w:val="3"/>
        </w:rPr>
        <w:t>n</w:t>
      </w:r>
      <w:r w:rsidRPr="00E43C1C">
        <w:t>,</w:t>
      </w:r>
      <w:r w:rsidRPr="00E43C1C">
        <w:rPr>
          <w:spacing w:val="-5"/>
        </w:rPr>
        <w:t xml:space="preserve"> </w:t>
      </w:r>
      <w:r w:rsidRPr="00E43C1C">
        <w:rPr>
          <w:spacing w:val="3"/>
        </w:rPr>
        <w:t>o</w:t>
      </w:r>
      <w:r w:rsidRPr="00E43C1C">
        <w:rPr>
          <w:spacing w:val="5"/>
        </w:rPr>
        <w:t>r</w:t>
      </w:r>
      <w:r w:rsidRPr="00E43C1C">
        <w:rPr>
          <w:spacing w:val="3"/>
        </w:rPr>
        <w:t>g</w:t>
      </w:r>
      <w:r w:rsidRPr="00E43C1C">
        <w:rPr>
          <w:spacing w:val="5"/>
        </w:rPr>
        <w:t>a</w:t>
      </w:r>
      <w:r w:rsidRPr="00E43C1C">
        <w:rPr>
          <w:spacing w:val="3"/>
        </w:rPr>
        <w:t>n</w:t>
      </w:r>
      <w:r w:rsidRPr="00E43C1C">
        <w:rPr>
          <w:spacing w:val="4"/>
        </w:rPr>
        <w:t>is</w:t>
      </w:r>
      <w:r w:rsidRPr="00E43C1C">
        <w:rPr>
          <w:spacing w:val="5"/>
        </w:rPr>
        <w:t>a</w:t>
      </w:r>
      <w:r w:rsidRPr="00E43C1C">
        <w:rPr>
          <w:spacing w:val="4"/>
        </w:rPr>
        <w:t>t</w:t>
      </w:r>
      <w:r w:rsidRPr="00E43C1C">
        <w:rPr>
          <w:spacing w:val="2"/>
        </w:rPr>
        <w:t>i</w:t>
      </w:r>
      <w:r w:rsidRPr="00E43C1C">
        <w:rPr>
          <w:spacing w:val="6"/>
        </w:rPr>
        <w:t>o</w:t>
      </w:r>
      <w:r w:rsidRPr="00E43C1C">
        <w:t>n</w:t>
      </w:r>
      <w:r w:rsidRPr="00E43C1C">
        <w:rPr>
          <w:spacing w:val="-4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3"/>
        </w:rPr>
        <w:t>n</w:t>
      </w:r>
      <w:r w:rsidRPr="00E43C1C">
        <w:t>d</w:t>
      </w:r>
    </w:p>
    <w:p w14:paraId="1CA2483B" w14:textId="77777777" w:rsidR="009E7DFC" w:rsidRPr="00E43C1C" w:rsidRDefault="00E43C1C">
      <w:pPr>
        <w:spacing w:before="29" w:line="271" w:lineRule="auto"/>
        <w:ind w:right="176"/>
      </w:pPr>
      <w:r w:rsidRPr="00E43C1C">
        <w:rPr>
          <w:spacing w:val="5"/>
        </w:rPr>
        <w:t>c</w:t>
      </w:r>
      <w:r w:rsidRPr="00E43C1C">
        <w:rPr>
          <w:spacing w:val="6"/>
        </w:rPr>
        <w:t>o</w:t>
      </w:r>
      <w:r w:rsidRPr="00E43C1C">
        <w:rPr>
          <w:spacing w:val="3"/>
        </w:rPr>
        <w:t>-o</w:t>
      </w:r>
      <w:r w:rsidRPr="00E43C1C">
        <w:rPr>
          <w:spacing w:val="5"/>
        </w:rPr>
        <w:t>r</w:t>
      </w:r>
      <w:r w:rsidRPr="00E43C1C">
        <w:rPr>
          <w:spacing w:val="3"/>
        </w:rPr>
        <w:t>d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rPr>
          <w:spacing w:val="5"/>
        </w:rPr>
        <w:t>a</w:t>
      </w:r>
      <w:r w:rsidRPr="00E43C1C">
        <w:rPr>
          <w:spacing w:val="4"/>
        </w:rPr>
        <w:t>t</w:t>
      </w:r>
      <w:r w:rsidRPr="00E43C1C">
        <w:rPr>
          <w:spacing w:val="2"/>
        </w:rPr>
        <w:t>i</w:t>
      </w:r>
      <w:r w:rsidRPr="00E43C1C">
        <w:rPr>
          <w:spacing w:val="6"/>
        </w:rPr>
        <w:t>o</w:t>
      </w:r>
      <w:r w:rsidRPr="00E43C1C">
        <w:t>n</w:t>
      </w:r>
      <w:r w:rsidRPr="00E43C1C">
        <w:rPr>
          <w:spacing w:val="-3"/>
        </w:rPr>
        <w:t xml:space="preserve"> </w:t>
      </w:r>
      <w:r w:rsidRPr="00E43C1C">
        <w:rPr>
          <w:spacing w:val="4"/>
        </w:rPr>
        <w:t>s</w:t>
      </w:r>
      <w:r w:rsidRPr="00E43C1C">
        <w:rPr>
          <w:spacing w:val="3"/>
        </w:rPr>
        <w:t>k</w:t>
      </w:r>
      <w:r w:rsidRPr="00E43C1C">
        <w:rPr>
          <w:spacing w:val="4"/>
        </w:rPr>
        <w:t>ills</w:t>
      </w:r>
      <w:r w:rsidRPr="00E43C1C">
        <w:t xml:space="preserve">. </w:t>
      </w:r>
      <w:r w:rsidRPr="00E43C1C">
        <w:rPr>
          <w:spacing w:val="4"/>
        </w:rPr>
        <w:t>P</w:t>
      </w:r>
      <w:r w:rsidRPr="00E43C1C">
        <w:rPr>
          <w:spacing w:val="6"/>
        </w:rPr>
        <w:t>o</w:t>
      </w:r>
      <w:r w:rsidRPr="00E43C1C">
        <w:rPr>
          <w:spacing w:val="4"/>
        </w:rPr>
        <w:t>ss</w:t>
      </w:r>
      <w:r w:rsidRPr="00E43C1C">
        <w:rPr>
          <w:spacing w:val="5"/>
        </w:rPr>
        <w:t>e</w:t>
      </w:r>
      <w:r w:rsidRPr="00E43C1C">
        <w:rPr>
          <w:spacing w:val="4"/>
        </w:rPr>
        <w:t>ss</w:t>
      </w:r>
      <w:r w:rsidRPr="00E43C1C">
        <w:rPr>
          <w:spacing w:val="2"/>
        </w:rPr>
        <w:t>i</w:t>
      </w:r>
      <w:r w:rsidRPr="00E43C1C">
        <w:rPr>
          <w:spacing w:val="3"/>
        </w:rPr>
        <w:t>n</w:t>
      </w:r>
      <w:r w:rsidRPr="00E43C1C">
        <w:t>g</w:t>
      </w:r>
      <w:r w:rsidRPr="00E43C1C">
        <w:rPr>
          <w:spacing w:val="-1"/>
        </w:rPr>
        <w:t xml:space="preserve"> </w:t>
      </w:r>
      <w:r w:rsidRPr="00E43C1C">
        <w:t>a</w:t>
      </w:r>
      <w:r w:rsidRPr="00E43C1C">
        <w:rPr>
          <w:spacing w:val="9"/>
        </w:rPr>
        <w:t xml:space="preserve"> </w:t>
      </w:r>
      <w:r w:rsidRPr="00E43C1C">
        <w:rPr>
          <w:spacing w:val="3"/>
        </w:rPr>
        <w:t>pr</w:t>
      </w:r>
      <w:r w:rsidRPr="00E43C1C">
        <w:rPr>
          <w:spacing w:val="6"/>
        </w:rPr>
        <w:t>o</w:t>
      </w:r>
      <w:r w:rsidRPr="00E43C1C">
        <w:rPr>
          <w:spacing w:val="3"/>
        </w:rPr>
        <w:t>v</w:t>
      </w:r>
      <w:r w:rsidRPr="00E43C1C">
        <w:rPr>
          <w:spacing w:val="5"/>
        </w:rPr>
        <w:t>e</w:t>
      </w:r>
      <w:r w:rsidRPr="00E43C1C">
        <w:t>n</w:t>
      </w:r>
      <w:r w:rsidRPr="00E43C1C">
        <w:rPr>
          <w:spacing w:val="2"/>
        </w:rPr>
        <w:t xml:space="preserve"> t</w:t>
      </w:r>
      <w:r w:rsidRPr="00E43C1C">
        <w:rPr>
          <w:spacing w:val="5"/>
        </w:rPr>
        <w:t>rac</w:t>
      </w:r>
      <w:r w:rsidRPr="00E43C1C">
        <w:t>k</w:t>
      </w:r>
      <w:r w:rsidRPr="00E43C1C">
        <w:rPr>
          <w:spacing w:val="2"/>
        </w:rPr>
        <w:t xml:space="preserve"> </w:t>
      </w:r>
      <w:r w:rsidRPr="00E43C1C">
        <w:rPr>
          <w:spacing w:val="5"/>
        </w:rPr>
        <w:t>r</w:t>
      </w:r>
      <w:r w:rsidRPr="00E43C1C">
        <w:rPr>
          <w:spacing w:val="3"/>
        </w:rPr>
        <w:t>e</w:t>
      </w:r>
      <w:r w:rsidRPr="00E43C1C">
        <w:rPr>
          <w:spacing w:val="5"/>
        </w:rPr>
        <w:t>c</w:t>
      </w:r>
      <w:r w:rsidRPr="00E43C1C">
        <w:rPr>
          <w:spacing w:val="3"/>
        </w:rPr>
        <w:t>or</w:t>
      </w:r>
      <w:r w:rsidRPr="00E43C1C">
        <w:t>d</w:t>
      </w:r>
      <w:r w:rsidRPr="00E43C1C">
        <w:rPr>
          <w:spacing w:val="3"/>
        </w:rPr>
        <w:t xml:space="preserve"> </w:t>
      </w:r>
      <w:r w:rsidRPr="00E43C1C">
        <w:rPr>
          <w:spacing w:val="6"/>
        </w:rPr>
        <w:t>o</w:t>
      </w:r>
      <w:r w:rsidRPr="00E43C1C">
        <w:t>f</w:t>
      </w:r>
      <w:r w:rsidRPr="00E43C1C">
        <w:rPr>
          <w:spacing w:val="6"/>
        </w:rPr>
        <w:t xml:space="preserve"> </w:t>
      </w:r>
      <w:r w:rsidRPr="00E43C1C">
        <w:rPr>
          <w:spacing w:val="3"/>
        </w:rPr>
        <w:t>p</w:t>
      </w:r>
      <w:r w:rsidRPr="00E43C1C">
        <w:rPr>
          <w:spacing w:val="5"/>
        </w:rPr>
        <w:t>r</w:t>
      </w:r>
      <w:r w:rsidRPr="00E43C1C">
        <w:rPr>
          <w:spacing w:val="3"/>
        </w:rPr>
        <w:t>e</w:t>
      </w:r>
      <w:r w:rsidRPr="00E43C1C">
        <w:rPr>
          <w:spacing w:val="6"/>
        </w:rPr>
        <w:t>p</w:t>
      </w:r>
      <w:r w:rsidRPr="00E43C1C">
        <w:rPr>
          <w:spacing w:val="16"/>
        </w:rPr>
        <w:t>a</w:t>
      </w:r>
      <w:r w:rsidRPr="00E43C1C">
        <w:rPr>
          <w:spacing w:val="5"/>
        </w:rPr>
        <w:t>r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t xml:space="preserve">g </w:t>
      </w:r>
      <w:r w:rsidRPr="00E43C1C">
        <w:rPr>
          <w:spacing w:val="5"/>
        </w:rPr>
        <w:t>a</w:t>
      </w:r>
      <w:r w:rsidRPr="00E43C1C">
        <w:rPr>
          <w:spacing w:val="3"/>
        </w:rPr>
        <w:t>n</w:t>
      </w:r>
      <w:r w:rsidRPr="00E43C1C">
        <w:t>d</w:t>
      </w:r>
      <w:r w:rsidRPr="00E43C1C">
        <w:rPr>
          <w:spacing w:val="5"/>
        </w:rPr>
        <w:t xml:space="preserve"> e</w:t>
      </w:r>
      <w:r w:rsidRPr="00E43C1C">
        <w:rPr>
          <w:spacing w:val="3"/>
        </w:rPr>
        <w:t>x</w:t>
      </w:r>
      <w:r w:rsidRPr="00E43C1C">
        <w:rPr>
          <w:spacing w:val="5"/>
        </w:rPr>
        <w:t>ec</w:t>
      </w:r>
      <w:r w:rsidRPr="00E43C1C">
        <w:rPr>
          <w:spacing w:val="3"/>
        </w:rPr>
        <w:t>u</w:t>
      </w:r>
      <w:r w:rsidRPr="00E43C1C">
        <w:rPr>
          <w:spacing w:val="4"/>
        </w:rPr>
        <w:t>ti</w:t>
      </w:r>
      <w:r w:rsidRPr="00E43C1C">
        <w:rPr>
          <w:spacing w:val="3"/>
        </w:rPr>
        <w:t>n</w:t>
      </w:r>
      <w:r w:rsidRPr="00E43C1C">
        <w:t xml:space="preserve">g </w:t>
      </w:r>
      <w:r w:rsidRPr="00E43C1C">
        <w:rPr>
          <w:spacing w:val="6"/>
        </w:rPr>
        <w:t>p</w:t>
      </w:r>
      <w:r w:rsidRPr="00E43C1C">
        <w:rPr>
          <w:spacing w:val="3"/>
        </w:rPr>
        <w:t>ro</w:t>
      </w:r>
      <w:r w:rsidRPr="00E43C1C">
        <w:rPr>
          <w:spacing w:val="7"/>
        </w:rPr>
        <w:t>j</w:t>
      </w:r>
      <w:r w:rsidRPr="00E43C1C">
        <w:rPr>
          <w:spacing w:val="3"/>
        </w:rPr>
        <w:t>e</w:t>
      </w:r>
      <w:r w:rsidRPr="00E43C1C">
        <w:rPr>
          <w:spacing w:val="5"/>
        </w:rPr>
        <w:t>c</w:t>
      </w:r>
      <w:r w:rsidRPr="00E43C1C">
        <w:t>t</w:t>
      </w:r>
      <w:r w:rsidRPr="00E43C1C">
        <w:rPr>
          <w:spacing w:val="1"/>
        </w:rPr>
        <w:t xml:space="preserve"> </w:t>
      </w:r>
      <w:r w:rsidRPr="00E43C1C">
        <w:rPr>
          <w:spacing w:val="6"/>
        </w:rPr>
        <w:t>p</w:t>
      </w:r>
      <w:r w:rsidRPr="00E43C1C">
        <w:rPr>
          <w:spacing w:val="2"/>
        </w:rPr>
        <w:t>l</w:t>
      </w:r>
      <w:r w:rsidRPr="00E43C1C">
        <w:rPr>
          <w:spacing w:val="5"/>
        </w:rPr>
        <w:t>a</w:t>
      </w:r>
      <w:r w:rsidRPr="00E43C1C">
        <w:rPr>
          <w:spacing w:val="3"/>
        </w:rPr>
        <w:t>n</w:t>
      </w:r>
      <w:r w:rsidRPr="00E43C1C">
        <w:t>s</w:t>
      </w:r>
      <w:r w:rsidRPr="00E43C1C">
        <w:rPr>
          <w:spacing w:val="5"/>
        </w:rPr>
        <w:t xml:space="preserve"> a</w:t>
      </w:r>
      <w:r w:rsidRPr="00E43C1C">
        <w:rPr>
          <w:spacing w:val="3"/>
        </w:rPr>
        <w:t>n</w:t>
      </w:r>
      <w:r w:rsidRPr="00E43C1C">
        <w:t>d</w:t>
      </w:r>
      <w:r w:rsidRPr="00E43C1C">
        <w:rPr>
          <w:spacing w:val="3"/>
        </w:rPr>
        <w:t xml:space="preserve"> </w:t>
      </w:r>
      <w:r w:rsidRPr="00E43C1C">
        <w:rPr>
          <w:spacing w:val="6"/>
        </w:rPr>
        <w:t>p</w:t>
      </w:r>
      <w:r w:rsidRPr="00E43C1C">
        <w:rPr>
          <w:spacing w:val="3"/>
        </w:rPr>
        <w:t>r</w:t>
      </w:r>
      <w:r w:rsidRPr="00E43C1C">
        <w:rPr>
          <w:spacing w:val="6"/>
        </w:rPr>
        <w:t>o</w:t>
      </w:r>
      <w:r w:rsidRPr="00E43C1C">
        <w:rPr>
          <w:spacing w:val="3"/>
        </w:rPr>
        <w:t>g</w:t>
      </w:r>
      <w:r w:rsidRPr="00E43C1C">
        <w:rPr>
          <w:spacing w:val="5"/>
        </w:rPr>
        <w:t>ra</w:t>
      </w:r>
      <w:r w:rsidRPr="00E43C1C">
        <w:rPr>
          <w:spacing w:val="3"/>
        </w:rPr>
        <w:t>m</w:t>
      </w:r>
      <w:r w:rsidRPr="00E43C1C">
        <w:rPr>
          <w:spacing w:val="1"/>
        </w:rPr>
        <w:t>m</w:t>
      </w:r>
      <w:r w:rsidRPr="00E43C1C">
        <w:rPr>
          <w:spacing w:val="5"/>
        </w:rPr>
        <w:t>e</w:t>
      </w:r>
      <w:r w:rsidRPr="00E43C1C">
        <w:rPr>
          <w:spacing w:val="4"/>
        </w:rPr>
        <w:t>s</w:t>
      </w:r>
      <w:r w:rsidRPr="00E43C1C">
        <w:t xml:space="preserve">, </w:t>
      </w:r>
      <w:r w:rsidRPr="00E43C1C">
        <w:rPr>
          <w:spacing w:val="5"/>
        </w:rPr>
        <w:t>e</w:t>
      </w:r>
      <w:r w:rsidRPr="00E43C1C">
        <w:rPr>
          <w:spacing w:val="3"/>
        </w:rPr>
        <w:t>n</w:t>
      </w:r>
      <w:r w:rsidRPr="00E43C1C">
        <w:rPr>
          <w:spacing w:val="4"/>
        </w:rPr>
        <w:t>s</w:t>
      </w:r>
      <w:r w:rsidRPr="00E43C1C">
        <w:rPr>
          <w:spacing w:val="3"/>
        </w:rPr>
        <w:t>u</w:t>
      </w:r>
      <w:r w:rsidRPr="00E43C1C">
        <w:rPr>
          <w:spacing w:val="5"/>
        </w:rPr>
        <w:t>r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t>g</w:t>
      </w:r>
      <w:r w:rsidRPr="00E43C1C">
        <w:rPr>
          <w:spacing w:val="1"/>
        </w:rPr>
        <w:t xml:space="preserve"> </w:t>
      </w:r>
      <w:r w:rsidRPr="00E43C1C">
        <w:rPr>
          <w:spacing w:val="4"/>
        </w:rPr>
        <w:t>t</w:t>
      </w:r>
      <w:r w:rsidRPr="00E43C1C">
        <w:rPr>
          <w:spacing w:val="3"/>
        </w:rPr>
        <w:t>h</w:t>
      </w:r>
      <w:r w:rsidRPr="00E43C1C">
        <w:rPr>
          <w:spacing w:val="5"/>
        </w:rPr>
        <w:t>a</w:t>
      </w:r>
      <w:r w:rsidRPr="00E43C1C">
        <w:t>t</w:t>
      </w:r>
      <w:r w:rsidRPr="00E43C1C">
        <w:rPr>
          <w:spacing w:val="4"/>
        </w:rPr>
        <w:t xml:space="preserve"> </w:t>
      </w:r>
      <w:r w:rsidRPr="00E43C1C">
        <w:t>w</w:t>
      </w:r>
      <w:r w:rsidRPr="00E43C1C">
        <w:rPr>
          <w:spacing w:val="6"/>
        </w:rPr>
        <w:t>o</w:t>
      </w:r>
      <w:r w:rsidRPr="00E43C1C">
        <w:rPr>
          <w:spacing w:val="5"/>
        </w:rPr>
        <w:t>r</w:t>
      </w:r>
      <w:r w:rsidRPr="00E43C1C">
        <w:t>k</w:t>
      </w:r>
      <w:r w:rsidRPr="00E43C1C">
        <w:rPr>
          <w:spacing w:val="4"/>
        </w:rPr>
        <w:t xml:space="preserve"> i</w:t>
      </w:r>
      <w:r w:rsidRPr="00E43C1C">
        <w:t>s</w:t>
      </w:r>
      <w:r w:rsidRPr="00E43C1C">
        <w:rPr>
          <w:spacing w:val="8"/>
        </w:rPr>
        <w:t xml:space="preserve"> </w:t>
      </w:r>
      <w:r w:rsidRPr="00E43C1C">
        <w:rPr>
          <w:spacing w:val="3"/>
        </w:rPr>
        <w:t>c</w:t>
      </w:r>
      <w:r w:rsidRPr="00E43C1C">
        <w:rPr>
          <w:spacing w:val="5"/>
        </w:rPr>
        <w:t>a</w:t>
      </w:r>
      <w:r w:rsidRPr="00E43C1C">
        <w:rPr>
          <w:spacing w:val="3"/>
        </w:rPr>
        <w:t>r</w:t>
      </w:r>
      <w:r w:rsidRPr="00E43C1C">
        <w:rPr>
          <w:spacing w:val="5"/>
        </w:rPr>
        <w:t>r</w:t>
      </w:r>
      <w:r w:rsidRPr="00E43C1C">
        <w:rPr>
          <w:spacing w:val="2"/>
        </w:rPr>
        <w:t>i</w:t>
      </w:r>
      <w:r w:rsidRPr="00E43C1C">
        <w:rPr>
          <w:spacing w:val="5"/>
        </w:rPr>
        <w:t>e</w:t>
      </w:r>
      <w:r w:rsidRPr="00E43C1C">
        <w:t>d</w:t>
      </w:r>
      <w:r w:rsidRPr="00E43C1C">
        <w:rPr>
          <w:spacing w:val="2"/>
        </w:rPr>
        <w:t xml:space="preserve"> </w:t>
      </w:r>
      <w:r w:rsidRPr="00E43C1C">
        <w:rPr>
          <w:spacing w:val="6"/>
        </w:rPr>
        <w:t>o</w:t>
      </w:r>
      <w:r w:rsidRPr="00E43C1C">
        <w:rPr>
          <w:spacing w:val="3"/>
        </w:rPr>
        <w:t>u</w:t>
      </w:r>
      <w:r w:rsidRPr="00E43C1C">
        <w:t>t</w:t>
      </w:r>
      <w:r w:rsidRPr="00E43C1C">
        <w:rPr>
          <w:spacing w:val="4"/>
        </w:rPr>
        <w:t xml:space="preserve"> i</w:t>
      </w:r>
      <w:r w:rsidRPr="00E43C1C">
        <w:t>n</w:t>
      </w:r>
      <w:r w:rsidRPr="00E43C1C">
        <w:rPr>
          <w:spacing w:val="6"/>
        </w:rPr>
        <w:t xml:space="preserve"> </w:t>
      </w:r>
      <w:r w:rsidRPr="00E43C1C">
        <w:rPr>
          <w:spacing w:val="3"/>
        </w:rPr>
        <w:t>a</w:t>
      </w:r>
      <w:r w:rsidRPr="00E43C1C">
        <w:rPr>
          <w:spacing w:val="5"/>
        </w:rPr>
        <w:t>c</w:t>
      </w:r>
      <w:r w:rsidRPr="00E43C1C">
        <w:rPr>
          <w:spacing w:val="3"/>
        </w:rPr>
        <w:t>c</w:t>
      </w:r>
      <w:r w:rsidRPr="00E43C1C">
        <w:rPr>
          <w:spacing w:val="6"/>
        </w:rPr>
        <w:t>o</w:t>
      </w:r>
      <w:r w:rsidRPr="00E43C1C">
        <w:rPr>
          <w:spacing w:val="3"/>
        </w:rPr>
        <w:t>r</w:t>
      </w:r>
      <w:r w:rsidRPr="00E43C1C">
        <w:rPr>
          <w:spacing w:val="6"/>
        </w:rPr>
        <w:t>d</w:t>
      </w:r>
      <w:r w:rsidRPr="00E43C1C">
        <w:rPr>
          <w:spacing w:val="5"/>
        </w:rPr>
        <w:t>a</w:t>
      </w:r>
      <w:r w:rsidRPr="00E43C1C">
        <w:rPr>
          <w:spacing w:val="3"/>
        </w:rPr>
        <w:t>n</w:t>
      </w:r>
      <w:r w:rsidRPr="00E43C1C">
        <w:rPr>
          <w:spacing w:val="5"/>
        </w:rPr>
        <w:t>c</w:t>
      </w:r>
      <w:r w:rsidRPr="00E43C1C">
        <w:t xml:space="preserve">e </w:t>
      </w:r>
      <w:r w:rsidRPr="00E43C1C">
        <w:rPr>
          <w:spacing w:val="2"/>
        </w:rPr>
        <w:t>w</w:t>
      </w:r>
      <w:r w:rsidRPr="00E43C1C">
        <w:rPr>
          <w:spacing w:val="4"/>
        </w:rPr>
        <w:t>it</w:t>
      </w:r>
      <w:r w:rsidRPr="00E43C1C">
        <w:t>h</w:t>
      </w:r>
      <w:r w:rsidRPr="00E43C1C">
        <w:rPr>
          <w:spacing w:val="4"/>
        </w:rPr>
        <w:t xml:space="preserve"> t</w:t>
      </w:r>
      <w:r w:rsidRPr="00E43C1C">
        <w:rPr>
          <w:spacing w:val="3"/>
        </w:rPr>
        <w:t>h</w:t>
      </w:r>
      <w:r w:rsidRPr="00E43C1C">
        <w:t>e</w:t>
      </w:r>
      <w:r w:rsidRPr="00E43C1C">
        <w:rPr>
          <w:spacing w:val="8"/>
        </w:rPr>
        <w:t xml:space="preserve"> </w:t>
      </w:r>
      <w:r w:rsidRPr="00E43C1C">
        <w:rPr>
          <w:spacing w:val="5"/>
        </w:rPr>
        <w:t>c</w:t>
      </w:r>
      <w:r w:rsidRPr="00E43C1C">
        <w:rPr>
          <w:spacing w:val="6"/>
        </w:rPr>
        <w:t>o</w:t>
      </w:r>
      <w:r w:rsidRPr="00E43C1C">
        <w:rPr>
          <w:spacing w:val="1"/>
        </w:rPr>
        <w:t>m</w:t>
      </w:r>
      <w:r w:rsidRPr="00E43C1C">
        <w:rPr>
          <w:spacing w:val="6"/>
        </w:rPr>
        <w:t>p</w:t>
      </w:r>
      <w:r w:rsidRPr="00E43C1C">
        <w:rPr>
          <w:spacing w:val="5"/>
        </w:rPr>
        <w:t>a</w:t>
      </w:r>
      <w:r w:rsidRPr="00E43C1C">
        <w:rPr>
          <w:spacing w:val="3"/>
        </w:rPr>
        <w:t>n</w:t>
      </w:r>
      <w:r w:rsidRPr="00E43C1C">
        <w:rPr>
          <w:spacing w:val="4"/>
        </w:rPr>
        <w:t>i</w:t>
      </w:r>
      <w:r w:rsidRPr="00E43C1C">
        <w:rPr>
          <w:spacing w:val="5"/>
        </w:rPr>
        <w:t>e</w:t>
      </w:r>
      <w:r w:rsidRPr="00E43C1C">
        <w:t>s</w:t>
      </w:r>
      <w:r w:rsidRPr="00E43C1C">
        <w:rPr>
          <w:spacing w:val="-2"/>
        </w:rPr>
        <w:t xml:space="preserve"> </w:t>
      </w:r>
      <w:r w:rsidRPr="00E43C1C">
        <w:rPr>
          <w:spacing w:val="3"/>
        </w:rPr>
        <w:t>p</w:t>
      </w:r>
      <w:r w:rsidRPr="00E43C1C">
        <w:rPr>
          <w:spacing w:val="5"/>
        </w:rPr>
        <w:t>r</w:t>
      </w:r>
      <w:r w:rsidRPr="00E43C1C">
        <w:rPr>
          <w:spacing w:val="3"/>
        </w:rPr>
        <w:t>o</w:t>
      </w:r>
      <w:r w:rsidRPr="00E43C1C">
        <w:rPr>
          <w:spacing w:val="5"/>
        </w:rPr>
        <w:t>c</w:t>
      </w:r>
      <w:r w:rsidRPr="00E43C1C">
        <w:rPr>
          <w:spacing w:val="3"/>
        </w:rPr>
        <w:t>e</w:t>
      </w:r>
      <w:r w:rsidRPr="00E43C1C">
        <w:rPr>
          <w:spacing w:val="6"/>
        </w:rPr>
        <w:t>d</w:t>
      </w:r>
      <w:r w:rsidRPr="00E43C1C">
        <w:rPr>
          <w:spacing w:val="3"/>
        </w:rPr>
        <w:t>ur</w:t>
      </w:r>
      <w:r w:rsidRPr="00E43C1C">
        <w:rPr>
          <w:spacing w:val="5"/>
        </w:rPr>
        <w:t>e</w:t>
      </w:r>
      <w:r w:rsidRPr="00E43C1C">
        <w:t xml:space="preserve">s </w:t>
      </w:r>
      <w:r w:rsidRPr="00E43C1C">
        <w:rPr>
          <w:spacing w:val="5"/>
        </w:rPr>
        <w:t>a</w:t>
      </w:r>
      <w:r w:rsidRPr="00E43C1C">
        <w:rPr>
          <w:spacing w:val="3"/>
        </w:rPr>
        <w:t>n</w:t>
      </w:r>
      <w:r w:rsidRPr="00E43C1C">
        <w:t>d</w:t>
      </w:r>
      <w:r w:rsidRPr="00E43C1C">
        <w:rPr>
          <w:spacing w:val="5"/>
        </w:rPr>
        <w:t xml:space="preserve"> c</w:t>
      </w:r>
      <w:r w:rsidRPr="00E43C1C">
        <w:rPr>
          <w:spacing w:val="2"/>
        </w:rPr>
        <w:t>l</w:t>
      </w:r>
      <w:r w:rsidRPr="00E43C1C">
        <w:rPr>
          <w:spacing w:val="4"/>
        </w:rPr>
        <w:t>i</w:t>
      </w:r>
      <w:r w:rsidRPr="00E43C1C">
        <w:rPr>
          <w:spacing w:val="5"/>
        </w:rPr>
        <w:t>e</w:t>
      </w:r>
      <w:r w:rsidRPr="00E43C1C">
        <w:rPr>
          <w:spacing w:val="3"/>
        </w:rPr>
        <w:t>n</w:t>
      </w:r>
      <w:r w:rsidRPr="00E43C1C">
        <w:rPr>
          <w:spacing w:val="4"/>
        </w:rPr>
        <w:t>t</w:t>
      </w:r>
      <w:r w:rsidRPr="00E43C1C">
        <w:t>s</w:t>
      </w:r>
      <w:r w:rsidRPr="00E43C1C">
        <w:rPr>
          <w:spacing w:val="4"/>
        </w:rPr>
        <w:t xml:space="preserve"> s</w:t>
      </w:r>
      <w:r w:rsidRPr="00E43C1C">
        <w:rPr>
          <w:spacing w:val="3"/>
        </w:rPr>
        <w:t>a</w:t>
      </w:r>
      <w:r w:rsidRPr="00E43C1C">
        <w:rPr>
          <w:spacing w:val="4"/>
        </w:rPr>
        <w:t>tis</w:t>
      </w:r>
      <w:r w:rsidRPr="00E43C1C">
        <w:rPr>
          <w:spacing w:val="3"/>
        </w:rPr>
        <w:t>f</w:t>
      </w:r>
      <w:r w:rsidRPr="00E43C1C">
        <w:rPr>
          <w:spacing w:val="5"/>
        </w:rPr>
        <w:t>ac</w:t>
      </w:r>
      <w:r w:rsidRPr="00E43C1C">
        <w:rPr>
          <w:spacing w:val="4"/>
        </w:rPr>
        <w:t>t</w:t>
      </w:r>
      <w:r w:rsidRPr="00E43C1C">
        <w:rPr>
          <w:spacing w:val="2"/>
        </w:rPr>
        <w:t>i</w:t>
      </w:r>
      <w:r w:rsidRPr="00E43C1C">
        <w:rPr>
          <w:spacing w:val="6"/>
        </w:rPr>
        <w:t>o</w:t>
      </w:r>
      <w:r w:rsidRPr="00E43C1C">
        <w:rPr>
          <w:spacing w:val="3"/>
        </w:rPr>
        <w:t>n</w:t>
      </w:r>
      <w:r w:rsidRPr="00E43C1C">
        <w:t>.</w:t>
      </w:r>
      <w:r w:rsidRPr="00E43C1C">
        <w:rPr>
          <w:spacing w:val="-2"/>
        </w:rPr>
        <w:t xml:space="preserve"> </w:t>
      </w:r>
      <w:r w:rsidRPr="00E43C1C">
        <w:rPr>
          <w:spacing w:val="2"/>
        </w:rPr>
        <w:t>A</w:t>
      </w:r>
      <w:r w:rsidRPr="00E43C1C">
        <w:rPr>
          <w:spacing w:val="6"/>
        </w:rPr>
        <w:t>b</w:t>
      </w:r>
      <w:r w:rsidRPr="00E43C1C">
        <w:rPr>
          <w:spacing w:val="4"/>
        </w:rPr>
        <w:t>l</w:t>
      </w:r>
      <w:r w:rsidRPr="00E43C1C">
        <w:t>e</w:t>
      </w:r>
      <w:r w:rsidRPr="00E43C1C">
        <w:rPr>
          <w:spacing w:val="4"/>
        </w:rPr>
        <w:t xml:space="preserve"> </w:t>
      </w:r>
      <w:r w:rsidRPr="00E43C1C">
        <w:rPr>
          <w:spacing w:val="2"/>
        </w:rPr>
        <w:t>t</w:t>
      </w:r>
      <w:r w:rsidRPr="00E43C1C">
        <w:t>o</w:t>
      </w:r>
      <w:r w:rsidRPr="00E43C1C">
        <w:rPr>
          <w:spacing w:val="9"/>
        </w:rPr>
        <w:t xml:space="preserve"> </w:t>
      </w:r>
      <w:r w:rsidRPr="00E43C1C">
        <w:rPr>
          <w:spacing w:val="5"/>
        </w:rPr>
        <w:t>e</w:t>
      </w:r>
      <w:r w:rsidRPr="00E43C1C">
        <w:rPr>
          <w:spacing w:val="3"/>
        </w:rPr>
        <w:t>n</w:t>
      </w:r>
      <w:r w:rsidRPr="00E43C1C">
        <w:rPr>
          <w:spacing w:val="4"/>
        </w:rPr>
        <w:t>s</w:t>
      </w:r>
      <w:r w:rsidRPr="00E43C1C">
        <w:rPr>
          <w:spacing w:val="3"/>
        </w:rPr>
        <w:t>ur</w:t>
      </w:r>
      <w:r w:rsidRPr="00E43C1C">
        <w:t>e</w:t>
      </w:r>
      <w:r w:rsidRPr="00E43C1C">
        <w:rPr>
          <w:spacing w:val="5"/>
        </w:rPr>
        <w:t xml:space="preserve"> </w:t>
      </w:r>
      <w:r w:rsidRPr="00E43C1C">
        <w:rPr>
          <w:spacing w:val="4"/>
        </w:rPr>
        <w:t>ti</w:t>
      </w:r>
      <w:r w:rsidRPr="00E43C1C">
        <w:rPr>
          <w:spacing w:val="1"/>
        </w:rPr>
        <w:t>m</w:t>
      </w:r>
      <w:r w:rsidRPr="00E43C1C">
        <w:rPr>
          <w:spacing w:val="5"/>
        </w:rPr>
        <w:t>e</w:t>
      </w:r>
      <w:r w:rsidRPr="00E43C1C">
        <w:rPr>
          <w:spacing w:val="4"/>
        </w:rPr>
        <w:t>l</w:t>
      </w:r>
      <w:r w:rsidRPr="00E43C1C">
        <w:rPr>
          <w:spacing w:val="1"/>
        </w:rPr>
        <w:t>y</w:t>
      </w:r>
      <w:r w:rsidRPr="00E43C1C">
        <w:t>,</w:t>
      </w:r>
    </w:p>
    <w:p w14:paraId="18B9B96E" w14:textId="77777777" w:rsidR="009E7DFC" w:rsidRPr="00E43C1C" w:rsidRDefault="00E43C1C">
      <w:pPr>
        <w:spacing w:line="270" w:lineRule="auto"/>
        <w:ind w:right="82"/>
      </w:pPr>
      <w:r w:rsidRPr="00E43C1C">
        <w:rPr>
          <w:spacing w:val="4"/>
        </w:rPr>
        <w:t>s</w:t>
      </w:r>
      <w:r w:rsidRPr="00E43C1C">
        <w:rPr>
          <w:spacing w:val="5"/>
        </w:rPr>
        <w:t>a</w:t>
      </w:r>
      <w:r w:rsidRPr="00E43C1C">
        <w:rPr>
          <w:spacing w:val="3"/>
        </w:rPr>
        <w:t>f</w:t>
      </w:r>
      <w:r w:rsidRPr="00E43C1C">
        <w:t>e</w:t>
      </w:r>
      <w:r w:rsidRPr="00E43C1C">
        <w:rPr>
          <w:spacing w:val="7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3"/>
        </w:rPr>
        <w:t>n</w:t>
      </w:r>
      <w:r w:rsidRPr="00E43C1C">
        <w:t>d</w:t>
      </w:r>
      <w:r w:rsidRPr="00E43C1C">
        <w:rPr>
          <w:spacing w:val="5"/>
        </w:rPr>
        <w:t xml:space="preserve"> </w:t>
      </w:r>
      <w:r w:rsidRPr="00E43C1C">
        <w:rPr>
          <w:spacing w:val="3"/>
        </w:rPr>
        <w:t>c</w:t>
      </w:r>
      <w:r w:rsidRPr="00E43C1C">
        <w:rPr>
          <w:spacing w:val="6"/>
        </w:rPr>
        <w:t>o</w:t>
      </w:r>
      <w:r w:rsidRPr="00E43C1C">
        <w:rPr>
          <w:spacing w:val="4"/>
        </w:rPr>
        <w:t>s</w:t>
      </w:r>
      <w:r w:rsidRPr="00E43C1C">
        <w:t>t</w:t>
      </w:r>
      <w:r w:rsidRPr="00E43C1C">
        <w:rPr>
          <w:spacing w:val="4"/>
        </w:rPr>
        <w:t xml:space="preserve"> </w:t>
      </w:r>
      <w:r w:rsidRPr="00E43C1C">
        <w:rPr>
          <w:spacing w:val="5"/>
        </w:rPr>
        <w:t>e</w:t>
      </w:r>
      <w:r w:rsidRPr="00E43C1C">
        <w:rPr>
          <w:spacing w:val="3"/>
        </w:rPr>
        <w:t>ff</w:t>
      </w:r>
      <w:r w:rsidRPr="00E43C1C">
        <w:rPr>
          <w:spacing w:val="5"/>
        </w:rPr>
        <w:t>ec</w:t>
      </w:r>
      <w:r w:rsidRPr="00E43C1C">
        <w:rPr>
          <w:spacing w:val="4"/>
        </w:rPr>
        <w:t>ti</w:t>
      </w:r>
      <w:r w:rsidRPr="00E43C1C">
        <w:rPr>
          <w:spacing w:val="3"/>
        </w:rPr>
        <w:t>v</w:t>
      </w:r>
      <w:r w:rsidRPr="00E43C1C">
        <w:t>e</w:t>
      </w:r>
      <w:r w:rsidRPr="00E43C1C">
        <w:rPr>
          <w:spacing w:val="1"/>
        </w:rPr>
        <w:t xml:space="preserve"> </w:t>
      </w:r>
      <w:r w:rsidRPr="00E43C1C">
        <w:rPr>
          <w:spacing w:val="6"/>
        </w:rPr>
        <w:t>d</w:t>
      </w:r>
      <w:r w:rsidRPr="00E43C1C">
        <w:rPr>
          <w:spacing w:val="5"/>
        </w:rPr>
        <w:t>e</w:t>
      </w:r>
      <w:r w:rsidRPr="00E43C1C">
        <w:rPr>
          <w:spacing w:val="2"/>
        </w:rPr>
        <w:t>s</w:t>
      </w:r>
      <w:r w:rsidRPr="00E43C1C">
        <w:rPr>
          <w:spacing w:val="4"/>
        </w:rPr>
        <w:t>i</w:t>
      </w:r>
      <w:r w:rsidRPr="00E43C1C">
        <w:rPr>
          <w:spacing w:val="3"/>
        </w:rPr>
        <w:t>g</w:t>
      </w:r>
      <w:r w:rsidRPr="00E43C1C">
        <w:t>n</w:t>
      </w:r>
      <w:r w:rsidRPr="00E43C1C">
        <w:rPr>
          <w:spacing w:val="3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3"/>
        </w:rPr>
        <w:t>n</w:t>
      </w:r>
      <w:r w:rsidRPr="00E43C1C">
        <w:t>d</w:t>
      </w:r>
      <w:r w:rsidRPr="00E43C1C">
        <w:rPr>
          <w:spacing w:val="5"/>
        </w:rPr>
        <w:t xml:space="preserve"> </w:t>
      </w:r>
      <w:r w:rsidRPr="00E43C1C">
        <w:rPr>
          <w:spacing w:val="4"/>
        </w:rPr>
        <w:t>i</w:t>
      </w:r>
      <w:r w:rsidRPr="00E43C1C">
        <w:rPr>
          <w:spacing w:val="1"/>
        </w:rPr>
        <w:t>m</w:t>
      </w:r>
      <w:r w:rsidRPr="00E43C1C">
        <w:rPr>
          <w:spacing w:val="6"/>
        </w:rPr>
        <w:t>p</w:t>
      </w:r>
      <w:r w:rsidRPr="00E43C1C">
        <w:rPr>
          <w:spacing w:val="4"/>
        </w:rPr>
        <w:t>l</w:t>
      </w:r>
      <w:r w:rsidRPr="00E43C1C">
        <w:rPr>
          <w:spacing w:val="5"/>
        </w:rPr>
        <w:t>e</w:t>
      </w:r>
      <w:r w:rsidRPr="00E43C1C">
        <w:rPr>
          <w:spacing w:val="1"/>
        </w:rPr>
        <w:t>m</w:t>
      </w:r>
      <w:r w:rsidRPr="00E43C1C">
        <w:rPr>
          <w:spacing w:val="5"/>
        </w:rPr>
        <w:t>e</w:t>
      </w:r>
      <w:r w:rsidRPr="00E43C1C">
        <w:rPr>
          <w:spacing w:val="3"/>
        </w:rPr>
        <w:t>n</w:t>
      </w:r>
      <w:r w:rsidRPr="00E43C1C">
        <w:rPr>
          <w:spacing w:val="4"/>
        </w:rPr>
        <w:t>t</w:t>
      </w:r>
      <w:r w:rsidRPr="00E43C1C">
        <w:rPr>
          <w:spacing w:val="5"/>
        </w:rPr>
        <w:t>a</w:t>
      </w:r>
      <w:r w:rsidRPr="00E43C1C">
        <w:rPr>
          <w:spacing w:val="4"/>
        </w:rPr>
        <w:t>ti</w:t>
      </w:r>
      <w:r w:rsidRPr="00E43C1C">
        <w:rPr>
          <w:spacing w:val="6"/>
        </w:rPr>
        <w:t>o</w:t>
      </w:r>
      <w:r w:rsidRPr="00E43C1C">
        <w:t>n</w:t>
      </w:r>
      <w:r w:rsidRPr="00E43C1C">
        <w:rPr>
          <w:spacing w:val="6"/>
        </w:rPr>
        <w:t xml:space="preserve"> d</w:t>
      </w:r>
      <w:r w:rsidRPr="00E43C1C">
        <w:rPr>
          <w:spacing w:val="3"/>
        </w:rPr>
        <w:t>ur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t>g</w:t>
      </w:r>
      <w:r w:rsidRPr="00E43C1C">
        <w:rPr>
          <w:spacing w:val="3"/>
        </w:rPr>
        <w:t xml:space="preserve"> </w:t>
      </w:r>
      <w:r w:rsidRPr="00E43C1C">
        <w:rPr>
          <w:spacing w:val="4"/>
        </w:rPr>
        <w:t>t</w:t>
      </w:r>
      <w:r w:rsidRPr="00E43C1C">
        <w:rPr>
          <w:spacing w:val="3"/>
        </w:rPr>
        <w:t>h</w:t>
      </w:r>
      <w:r w:rsidRPr="00E43C1C">
        <w:t>e</w:t>
      </w:r>
      <w:r w:rsidRPr="00E43C1C">
        <w:rPr>
          <w:spacing w:val="8"/>
        </w:rPr>
        <w:t xml:space="preserve"> </w:t>
      </w:r>
      <w:r w:rsidRPr="00E43C1C">
        <w:rPr>
          <w:spacing w:val="2"/>
        </w:rPr>
        <w:t>l</w:t>
      </w:r>
      <w:r w:rsidRPr="00E43C1C">
        <w:rPr>
          <w:spacing w:val="4"/>
        </w:rPr>
        <w:t>i</w:t>
      </w:r>
      <w:r w:rsidRPr="00E43C1C">
        <w:rPr>
          <w:spacing w:val="3"/>
        </w:rPr>
        <w:t>f</w:t>
      </w:r>
      <w:r w:rsidRPr="00E43C1C">
        <w:t>e</w:t>
      </w:r>
      <w:r w:rsidRPr="00E43C1C">
        <w:rPr>
          <w:spacing w:val="7"/>
        </w:rPr>
        <w:t xml:space="preserve"> </w:t>
      </w:r>
      <w:r w:rsidRPr="00E43C1C">
        <w:rPr>
          <w:spacing w:val="5"/>
        </w:rPr>
        <w:t>c</w:t>
      </w:r>
      <w:r w:rsidRPr="00E43C1C">
        <w:rPr>
          <w:spacing w:val="1"/>
        </w:rPr>
        <w:t>y</w:t>
      </w:r>
      <w:r w:rsidRPr="00E43C1C">
        <w:rPr>
          <w:spacing w:val="5"/>
        </w:rPr>
        <w:t>c</w:t>
      </w:r>
      <w:r w:rsidRPr="00E43C1C">
        <w:rPr>
          <w:spacing w:val="4"/>
        </w:rPr>
        <w:t>l</w:t>
      </w:r>
      <w:r w:rsidRPr="00E43C1C">
        <w:t>e</w:t>
      </w:r>
      <w:r w:rsidRPr="00E43C1C">
        <w:rPr>
          <w:spacing w:val="9"/>
        </w:rPr>
        <w:t xml:space="preserve"> </w:t>
      </w:r>
      <w:r w:rsidRPr="00E43C1C">
        <w:rPr>
          <w:spacing w:val="6"/>
        </w:rPr>
        <w:t>o</w:t>
      </w:r>
      <w:r w:rsidRPr="00E43C1C">
        <w:t>f</w:t>
      </w:r>
      <w:r w:rsidRPr="00E43C1C">
        <w:rPr>
          <w:spacing w:val="4"/>
        </w:rPr>
        <w:t xml:space="preserve"> </w:t>
      </w:r>
      <w:r w:rsidRPr="00E43C1C">
        <w:rPr>
          <w:spacing w:val="6"/>
        </w:rPr>
        <w:t>p</w:t>
      </w:r>
      <w:r w:rsidRPr="00E43C1C">
        <w:rPr>
          <w:spacing w:val="3"/>
        </w:rPr>
        <w:t>ro</w:t>
      </w:r>
      <w:r w:rsidRPr="00E43C1C">
        <w:rPr>
          <w:spacing w:val="4"/>
        </w:rPr>
        <w:t>j</w:t>
      </w:r>
      <w:r w:rsidRPr="00E43C1C">
        <w:rPr>
          <w:spacing w:val="7"/>
        </w:rPr>
        <w:t>e</w:t>
      </w:r>
      <w:r w:rsidRPr="00E43C1C">
        <w:rPr>
          <w:spacing w:val="5"/>
        </w:rPr>
        <w:t>c</w:t>
      </w:r>
      <w:r w:rsidRPr="00E43C1C">
        <w:rPr>
          <w:spacing w:val="4"/>
        </w:rPr>
        <w:t>t</w:t>
      </w:r>
      <w:r w:rsidRPr="00E43C1C">
        <w:t xml:space="preserve">s </w:t>
      </w:r>
      <w:r w:rsidRPr="00E43C1C">
        <w:rPr>
          <w:spacing w:val="3"/>
        </w:rPr>
        <w:t>f</w:t>
      </w:r>
      <w:r w:rsidRPr="00E43C1C">
        <w:rPr>
          <w:spacing w:val="5"/>
        </w:rPr>
        <w:t>r</w:t>
      </w:r>
      <w:r w:rsidRPr="00E43C1C">
        <w:rPr>
          <w:spacing w:val="6"/>
        </w:rPr>
        <w:t>o</w:t>
      </w:r>
      <w:r w:rsidRPr="00E43C1C">
        <w:t>m</w:t>
      </w:r>
      <w:r w:rsidRPr="00E43C1C">
        <w:rPr>
          <w:spacing w:val="2"/>
        </w:rPr>
        <w:t xml:space="preserve"> </w:t>
      </w:r>
      <w:r w:rsidRPr="00E43C1C">
        <w:rPr>
          <w:spacing w:val="5"/>
        </w:rPr>
        <w:t>c</w:t>
      </w:r>
      <w:r w:rsidRPr="00E43C1C">
        <w:rPr>
          <w:spacing w:val="6"/>
        </w:rPr>
        <w:t>o</w:t>
      </w:r>
      <w:r w:rsidRPr="00E43C1C">
        <w:rPr>
          <w:spacing w:val="3"/>
        </w:rPr>
        <w:t>n</w:t>
      </w:r>
      <w:r w:rsidRPr="00E43C1C">
        <w:rPr>
          <w:spacing w:val="5"/>
        </w:rPr>
        <w:t>c</w:t>
      </w:r>
      <w:r w:rsidRPr="00E43C1C">
        <w:rPr>
          <w:spacing w:val="3"/>
        </w:rPr>
        <w:t>e</w:t>
      </w:r>
      <w:r w:rsidRPr="00E43C1C">
        <w:rPr>
          <w:spacing w:val="6"/>
        </w:rPr>
        <w:t>p</w:t>
      </w:r>
      <w:r w:rsidRPr="00E43C1C">
        <w:rPr>
          <w:spacing w:val="4"/>
        </w:rPr>
        <w:t>t</w:t>
      </w:r>
      <w:r w:rsidRPr="00E43C1C">
        <w:rPr>
          <w:spacing w:val="2"/>
        </w:rPr>
        <w:t>i</w:t>
      </w:r>
      <w:r w:rsidRPr="00E43C1C">
        <w:rPr>
          <w:spacing w:val="6"/>
        </w:rPr>
        <w:t>o</w:t>
      </w:r>
      <w:r w:rsidRPr="00E43C1C">
        <w:t>n</w:t>
      </w:r>
      <w:r w:rsidRPr="00E43C1C">
        <w:rPr>
          <w:spacing w:val="-1"/>
        </w:rPr>
        <w:t xml:space="preserve"> </w:t>
      </w:r>
      <w:r w:rsidRPr="00E43C1C">
        <w:rPr>
          <w:spacing w:val="4"/>
        </w:rPr>
        <w:t>t</w:t>
      </w:r>
      <w:r w:rsidRPr="00E43C1C">
        <w:rPr>
          <w:spacing w:val="2"/>
        </w:rPr>
        <w:t>i</w:t>
      </w:r>
      <w:r w:rsidRPr="00E43C1C">
        <w:rPr>
          <w:spacing w:val="4"/>
        </w:rPr>
        <w:t>l</w:t>
      </w:r>
      <w:r w:rsidRPr="00E43C1C">
        <w:t>l</w:t>
      </w:r>
      <w:r w:rsidRPr="00E43C1C">
        <w:rPr>
          <w:spacing w:val="5"/>
        </w:rPr>
        <w:t xml:space="preserve"> c</w:t>
      </w:r>
      <w:r w:rsidRPr="00E43C1C">
        <w:rPr>
          <w:spacing w:val="3"/>
        </w:rPr>
        <w:t>u</w:t>
      </w:r>
      <w:r w:rsidRPr="00E43C1C">
        <w:rPr>
          <w:spacing w:val="4"/>
        </w:rPr>
        <w:t>st</w:t>
      </w:r>
      <w:r w:rsidRPr="00E43C1C">
        <w:rPr>
          <w:spacing w:val="6"/>
        </w:rPr>
        <w:t>o</w:t>
      </w:r>
      <w:r w:rsidRPr="00E43C1C">
        <w:rPr>
          <w:spacing w:val="1"/>
        </w:rPr>
        <w:t>m</w:t>
      </w:r>
      <w:r w:rsidRPr="00E43C1C">
        <w:rPr>
          <w:spacing w:val="5"/>
        </w:rPr>
        <w:t>e</w:t>
      </w:r>
      <w:r w:rsidRPr="00E43C1C">
        <w:t>r</w:t>
      </w:r>
      <w:r w:rsidRPr="00E43C1C">
        <w:rPr>
          <w:spacing w:val="3"/>
        </w:rPr>
        <w:t xml:space="preserve"> </w:t>
      </w:r>
      <w:r w:rsidRPr="00E43C1C">
        <w:rPr>
          <w:spacing w:val="4"/>
        </w:rPr>
        <w:t>s</w:t>
      </w:r>
      <w:r w:rsidRPr="00E43C1C">
        <w:rPr>
          <w:spacing w:val="3"/>
        </w:rPr>
        <w:t>a</w:t>
      </w:r>
      <w:r w:rsidRPr="00E43C1C">
        <w:rPr>
          <w:spacing w:val="4"/>
        </w:rPr>
        <w:t>ti</w:t>
      </w:r>
      <w:r w:rsidRPr="00E43C1C">
        <w:rPr>
          <w:spacing w:val="4"/>
        </w:rPr>
        <w:t>s</w:t>
      </w:r>
      <w:r w:rsidRPr="00E43C1C">
        <w:rPr>
          <w:spacing w:val="3"/>
        </w:rPr>
        <w:t>f</w:t>
      </w:r>
      <w:r w:rsidRPr="00E43C1C">
        <w:rPr>
          <w:spacing w:val="5"/>
        </w:rPr>
        <w:t>ac</w:t>
      </w:r>
      <w:r w:rsidRPr="00E43C1C">
        <w:rPr>
          <w:spacing w:val="4"/>
        </w:rPr>
        <w:t>t</w:t>
      </w:r>
      <w:r w:rsidRPr="00E43C1C">
        <w:rPr>
          <w:spacing w:val="2"/>
        </w:rPr>
        <w:t>i</w:t>
      </w:r>
      <w:r w:rsidRPr="00E43C1C">
        <w:rPr>
          <w:spacing w:val="6"/>
        </w:rPr>
        <w:t>o</w:t>
      </w:r>
      <w:r w:rsidRPr="00E43C1C">
        <w:rPr>
          <w:spacing w:val="3"/>
        </w:rPr>
        <w:t>n</w:t>
      </w:r>
      <w:r w:rsidRPr="00E43C1C">
        <w:t>.</w:t>
      </w:r>
    </w:p>
    <w:p w14:paraId="280B7B11" w14:textId="77777777" w:rsidR="009E7DFC" w:rsidRPr="00E43C1C" w:rsidRDefault="00E43C1C">
      <w:pPr>
        <w:spacing w:before="78" w:line="270" w:lineRule="auto"/>
        <w:ind w:right="434"/>
      </w:pPr>
      <w:r w:rsidRPr="00E43C1C">
        <w:rPr>
          <w:spacing w:val="4"/>
        </w:rPr>
        <w:t>C</w:t>
      </w:r>
      <w:r w:rsidRPr="00E43C1C">
        <w:rPr>
          <w:spacing w:val="3"/>
        </w:rPr>
        <w:t>u</w:t>
      </w:r>
      <w:r w:rsidRPr="00E43C1C">
        <w:rPr>
          <w:spacing w:val="5"/>
        </w:rPr>
        <w:t>rre</w:t>
      </w:r>
      <w:r w:rsidRPr="00E43C1C">
        <w:rPr>
          <w:spacing w:val="3"/>
        </w:rPr>
        <w:t>n</w:t>
      </w:r>
      <w:r w:rsidRPr="00E43C1C">
        <w:rPr>
          <w:spacing w:val="4"/>
        </w:rPr>
        <w:t>tl</w:t>
      </w:r>
      <w:r w:rsidRPr="00E43C1C">
        <w:t>y</w:t>
      </w:r>
      <w:r w:rsidRPr="00E43C1C">
        <w:rPr>
          <w:spacing w:val="-2"/>
        </w:rPr>
        <w:t xml:space="preserve"> </w:t>
      </w:r>
      <w:r w:rsidRPr="00E43C1C">
        <w:rPr>
          <w:spacing w:val="4"/>
        </w:rPr>
        <w:t>l</w:t>
      </w:r>
      <w:r w:rsidRPr="00E43C1C">
        <w:rPr>
          <w:spacing w:val="3"/>
        </w:rPr>
        <w:t>o</w:t>
      </w:r>
      <w:r w:rsidRPr="00E43C1C">
        <w:rPr>
          <w:spacing w:val="6"/>
        </w:rPr>
        <w:t>o</w:t>
      </w:r>
      <w:r w:rsidRPr="00E43C1C">
        <w:rPr>
          <w:spacing w:val="3"/>
        </w:rPr>
        <w:t>k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t>g</w:t>
      </w:r>
      <w:r w:rsidRPr="00E43C1C">
        <w:rPr>
          <w:spacing w:val="2"/>
        </w:rPr>
        <w:t xml:space="preserve"> </w:t>
      </w:r>
      <w:r w:rsidRPr="00E43C1C">
        <w:rPr>
          <w:spacing w:val="3"/>
        </w:rPr>
        <w:t>f</w:t>
      </w:r>
      <w:r w:rsidRPr="00E43C1C">
        <w:rPr>
          <w:spacing w:val="6"/>
        </w:rPr>
        <w:t>o</w:t>
      </w:r>
      <w:r w:rsidRPr="00E43C1C">
        <w:t>r</w:t>
      </w:r>
      <w:r w:rsidRPr="00E43C1C">
        <w:rPr>
          <w:spacing w:val="6"/>
        </w:rPr>
        <w:t xml:space="preserve"> </w:t>
      </w:r>
      <w:r w:rsidRPr="00E43C1C">
        <w:t>a</w:t>
      </w:r>
      <w:r w:rsidRPr="00E43C1C">
        <w:rPr>
          <w:spacing w:val="9"/>
        </w:rPr>
        <w:t xml:space="preserve"> </w:t>
      </w:r>
      <w:r w:rsidRPr="00E43C1C">
        <w:rPr>
          <w:spacing w:val="4"/>
        </w:rPr>
        <w:t>s</w:t>
      </w:r>
      <w:r w:rsidRPr="00E43C1C">
        <w:rPr>
          <w:spacing w:val="3"/>
        </w:rPr>
        <w:t>u</w:t>
      </w:r>
      <w:r w:rsidRPr="00E43C1C">
        <w:rPr>
          <w:spacing w:val="4"/>
        </w:rPr>
        <w:t>i</w:t>
      </w:r>
      <w:r w:rsidRPr="00E43C1C">
        <w:rPr>
          <w:spacing w:val="2"/>
        </w:rPr>
        <w:t>t</w:t>
      </w:r>
      <w:r w:rsidRPr="00E43C1C">
        <w:rPr>
          <w:spacing w:val="3"/>
        </w:rPr>
        <w:t>a</w:t>
      </w:r>
      <w:r w:rsidRPr="00E43C1C">
        <w:rPr>
          <w:spacing w:val="6"/>
        </w:rPr>
        <w:t>b</w:t>
      </w:r>
      <w:r w:rsidRPr="00E43C1C">
        <w:rPr>
          <w:spacing w:val="4"/>
        </w:rPr>
        <w:t>l</w:t>
      </w:r>
      <w:r w:rsidRPr="00E43C1C">
        <w:t>e</w:t>
      </w:r>
      <w:r w:rsidRPr="00E43C1C">
        <w:rPr>
          <w:spacing w:val="-1"/>
        </w:rPr>
        <w:t xml:space="preserve"> </w:t>
      </w:r>
      <w:r w:rsidRPr="00E43C1C">
        <w:rPr>
          <w:spacing w:val="7"/>
        </w:rPr>
        <w:t>P</w:t>
      </w:r>
      <w:r w:rsidRPr="00E43C1C">
        <w:rPr>
          <w:spacing w:val="3"/>
        </w:rPr>
        <w:t>ro</w:t>
      </w:r>
      <w:r w:rsidRPr="00E43C1C">
        <w:rPr>
          <w:spacing w:val="7"/>
        </w:rPr>
        <w:t>j</w:t>
      </w:r>
      <w:r w:rsidRPr="00E43C1C">
        <w:rPr>
          <w:spacing w:val="3"/>
        </w:rPr>
        <w:t>e</w:t>
      </w:r>
      <w:r w:rsidRPr="00E43C1C">
        <w:rPr>
          <w:spacing w:val="5"/>
        </w:rPr>
        <w:t>c</w:t>
      </w:r>
      <w:r w:rsidRPr="00E43C1C">
        <w:t>t</w:t>
      </w:r>
      <w:r w:rsidRPr="00E43C1C">
        <w:rPr>
          <w:spacing w:val="1"/>
        </w:rPr>
        <w:t xml:space="preserve"> </w:t>
      </w:r>
      <w:r w:rsidRPr="00E43C1C">
        <w:rPr>
          <w:spacing w:val="5"/>
        </w:rPr>
        <w:t>E</w:t>
      </w:r>
      <w:r w:rsidRPr="00E43C1C">
        <w:rPr>
          <w:spacing w:val="3"/>
        </w:rPr>
        <w:t>ng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rPr>
          <w:spacing w:val="5"/>
        </w:rPr>
        <w:t>ee</w:t>
      </w:r>
      <w:r w:rsidRPr="00E43C1C">
        <w:t>r</w:t>
      </w:r>
      <w:r w:rsidRPr="00E43C1C">
        <w:rPr>
          <w:spacing w:val="1"/>
        </w:rPr>
        <w:t xml:space="preserve"> </w:t>
      </w:r>
      <w:r w:rsidRPr="00E43C1C">
        <w:rPr>
          <w:spacing w:val="3"/>
        </w:rPr>
        <w:t>o</w:t>
      </w:r>
      <w:r w:rsidRPr="00E43C1C">
        <w:t>r</w:t>
      </w:r>
      <w:r w:rsidRPr="00E43C1C">
        <w:rPr>
          <w:spacing w:val="6"/>
        </w:rPr>
        <w:t xml:space="preserve"> </w:t>
      </w:r>
      <w:r w:rsidRPr="00E43C1C">
        <w:rPr>
          <w:spacing w:val="3"/>
        </w:rPr>
        <w:t>c</w:t>
      </w:r>
      <w:r w:rsidRPr="00E43C1C">
        <w:rPr>
          <w:spacing w:val="6"/>
        </w:rPr>
        <w:t>o</w:t>
      </w:r>
      <w:r w:rsidRPr="00E43C1C">
        <w:rPr>
          <w:spacing w:val="3"/>
        </w:rPr>
        <w:t>n</w:t>
      </w:r>
      <w:r w:rsidRPr="00E43C1C">
        <w:rPr>
          <w:spacing w:val="4"/>
        </w:rPr>
        <w:t>s</w:t>
      </w:r>
      <w:r w:rsidRPr="00E43C1C">
        <w:rPr>
          <w:spacing w:val="3"/>
        </w:rPr>
        <w:t>u</w:t>
      </w:r>
      <w:r w:rsidRPr="00E43C1C">
        <w:rPr>
          <w:spacing w:val="4"/>
        </w:rPr>
        <w:t>lt</w:t>
      </w:r>
      <w:r w:rsidRPr="00E43C1C">
        <w:rPr>
          <w:spacing w:val="5"/>
        </w:rPr>
        <w:t>a</w:t>
      </w:r>
      <w:r w:rsidRPr="00E43C1C">
        <w:rPr>
          <w:spacing w:val="3"/>
        </w:rPr>
        <w:t>n</w:t>
      </w:r>
      <w:r w:rsidRPr="00E43C1C">
        <w:t>t</w:t>
      </w:r>
      <w:r w:rsidRPr="00E43C1C">
        <w:rPr>
          <w:spacing w:val="1"/>
        </w:rPr>
        <w:t xml:space="preserve"> </w:t>
      </w:r>
      <w:r w:rsidRPr="00E43C1C">
        <w:rPr>
          <w:spacing w:val="3"/>
        </w:rPr>
        <w:t>p</w:t>
      </w:r>
      <w:r w:rsidRPr="00E43C1C">
        <w:rPr>
          <w:spacing w:val="6"/>
        </w:rPr>
        <w:t>o</w:t>
      </w:r>
      <w:r w:rsidRPr="00E43C1C">
        <w:rPr>
          <w:spacing w:val="4"/>
        </w:rPr>
        <w:t>sit</w:t>
      </w:r>
      <w:r w:rsidRPr="00E43C1C">
        <w:rPr>
          <w:spacing w:val="2"/>
        </w:rPr>
        <w:t>i</w:t>
      </w:r>
      <w:r w:rsidRPr="00E43C1C">
        <w:rPr>
          <w:spacing w:val="6"/>
        </w:rPr>
        <w:t>o</w:t>
      </w:r>
      <w:r w:rsidRPr="00E43C1C">
        <w:t>n</w:t>
      </w:r>
      <w:r w:rsidRPr="00E43C1C">
        <w:rPr>
          <w:spacing w:val="2"/>
        </w:rPr>
        <w:t xml:space="preserve"> </w:t>
      </w:r>
      <w:r w:rsidRPr="00E43C1C">
        <w:t>w</w:t>
      </w:r>
      <w:r w:rsidRPr="00E43C1C">
        <w:rPr>
          <w:spacing w:val="5"/>
        </w:rPr>
        <w:t>i</w:t>
      </w:r>
      <w:r w:rsidRPr="00E43C1C">
        <w:rPr>
          <w:spacing w:val="4"/>
        </w:rPr>
        <w:t>t</w:t>
      </w:r>
      <w:r w:rsidRPr="00E43C1C">
        <w:t>h</w:t>
      </w:r>
      <w:r w:rsidRPr="00E43C1C">
        <w:rPr>
          <w:spacing w:val="4"/>
        </w:rPr>
        <w:t xml:space="preserve"> </w:t>
      </w:r>
      <w:r w:rsidRPr="00E43C1C">
        <w:t xml:space="preserve">a </w:t>
      </w:r>
      <w:r w:rsidRPr="00E43C1C">
        <w:rPr>
          <w:spacing w:val="3"/>
        </w:rPr>
        <w:t>f</w:t>
      </w:r>
      <w:r w:rsidRPr="00E43C1C">
        <w:rPr>
          <w:spacing w:val="6"/>
        </w:rPr>
        <w:t>o</w:t>
      </w:r>
      <w:r w:rsidRPr="00E43C1C">
        <w:rPr>
          <w:spacing w:val="5"/>
        </w:rPr>
        <w:t>r</w:t>
      </w:r>
      <w:r w:rsidRPr="00E43C1C">
        <w:t>w</w:t>
      </w:r>
      <w:r w:rsidRPr="00E43C1C">
        <w:rPr>
          <w:spacing w:val="5"/>
        </w:rPr>
        <w:t>ar</w:t>
      </w:r>
      <w:r w:rsidRPr="00E43C1C">
        <w:t>d</w:t>
      </w:r>
      <w:r w:rsidRPr="00E43C1C">
        <w:rPr>
          <w:spacing w:val="5"/>
        </w:rPr>
        <w:t xml:space="preserve"> </w:t>
      </w:r>
      <w:r w:rsidRPr="00E43C1C">
        <w:rPr>
          <w:spacing w:val="4"/>
        </w:rPr>
        <w:t>t</w:t>
      </w:r>
      <w:r w:rsidRPr="00E43C1C">
        <w:rPr>
          <w:spacing w:val="3"/>
        </w:rPr>
        <w:t>h</w:t>
      </w:r>
      <w:r w:rsidRPr="00E43C1C">
        <w:rPr>
          <w:spacing w:val="4"/>
        </w:rPr>
        <w:t>i</w:t>
      </w:r>
      <w:r w:rsidRPr="00E43C1C">
        <w:rPr>
          <w:spacing w:val="3"/>
        </w:rPr>
        <w:t>nk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t>g</w:t>
      </w:r>
      <w:r w:rsidRPr="00E43C1C">
        <w:rPr>
          <w:spacing w:val="1"/>
        </w:rPr>
        <w:t xml:space="preserve"> </w:t>
      </w:r>
      <w:r w:rsidRPr="00E43C1C">
        <w:rPr>
          <w:spacing w:val="5"/>
        </w:rPr>
        <w:t>e</w:t>
      </w:r>
      <w:r w:rsidRPr="00E43C1C">
        <w:rPr>
          <w:spacing w:val="1"/>
        </w:rPr>
        <w:t>m</w:t>
      </w:r>
      <w:r w:rsidRPr="00E43C1C">
        <w:rPr>
          <w:spacing w:val="6"/>
        </w:rPr>
        <w:t>p</w:t>
      </w:r>
      <w:r w:rsidRPr="00E43C1C">
        <w:rPr>
          <w:spacing w:val="4"/>
        </w:rPr>
        <w:t>l</w:t>
      </w:r>
      <w:r w:rsidRPr="00E43C1C">
        <w:rPr>
          <w:spacing w:val="6"/>
        </w:rPr>
        <w:t>o</w:t>
      </w:r>
      <w:r w:rsidRPr="00E43C1C">
        <w:rPr>
          <w:spacing w:val="1"/>
        </w:rPr>
        <w:t>y</w:t>
      </w:r>
      <w:r w:rsidRPr="00E43C1C">
        <w:rPr>
          <w:spacing w:val="5"/>
        </w:rPr>
        <w:t>er</w:t>
      </w:r>
      <w:r w:rsidRPr="00E43C1C">
        <w:t>.</w:t>
      </w:r>
    </w:p>
    <w:p w14:paraId="5B7D074D" w14:textId="77777777" w:rsidR="009E7DFC" w:rsidRPr="00E43C1C" w:rsidRDefault="009E7DFC">
      <w:pPr>
        <w:spacing w:before="8" w:line="100" w:lineRule="exact"/>
        <w:rPr>
          <w:sz w:val="11"/>
          <w:szCs w:val="11"/>
        </w:rPr>
      </w:pPr>
    </w:p>
    <w:p w14:paraId="668E03CA" w14:textId="77777777" w:rsidR="009E7DFC" w:rsidRPr="00E43C1C" w:rsidRDefault="009E7DFC">
      <w:pPr>
        <w:spacing w:line="200" w:lineRule="exact"/>
      </w:pPr>
    </w:p>
    <w:p w14:paraId="71344F05" w14:textId="77777777" w:rsidR="009E7DFC" w:rsidRPr="00E43C1C" w:rsidRDefault="00E43C1C">
      <w:pPr>
        <w:rPr>
          <w:sz w:val="22"/>
          <w:szCs w:val="22"/>
        </w:rPr>
      </w:pPr>
      <w:r w:rsidRPr="00E43C1C">
        <w:rPr>
          <w:spacing w:val="7"/>
          <w:sz w:val="22"/>
          <w:szCs w:val="22"/>
        </w:rPr>
        <w:t>W</w:t>
      </w:r>
      <w:r w:rsidRPr="00E43C1C">
        <w:rPr>
          <w:spacing w:val="6"/>
          <w:sz w:val="22"/>
          <w:szCs w:val="22"/>
        </w:rPr>
        <w:t>OR</w:t>
      </w:r>
      <w:r w:rsidRPr="00E43C1C">
        <w:rPr>
          <w:sz w:val="22"/>
          <w:szCs w:val="22"/>
        </w:rPr>
        <w:t>K</w:t>
      </w:r>
      <w:r w:rsidRPr="00E43C1C">
        <w:rPr>
          <w:spacing w:val="16"/>
          <w:sz w:val="22"/>
          <w:szCs w:val="22"/>
        </w:rPr>
        <w:t xml:space="preserve"> </w:t>
      </w:r>
      <w:r w:rsidRPr="00E43C1C">
        <w:rPr>
          <w:spacing w:val="6"/>
          <w:sz w:val="22"/>
          <w:szCs w:val="22"/>
        </w:rPr>
        <w:t>E</w:t>
      </w:r>
      <w:r w:rsidRPr="00E43C1C">
        <w:rPr>
          <w:spacing w:val="8"/>
          <w:sz w:val="22"/>
          <w:szCs w:val="22"/>
        </w:rPr>
        <w:t>X</w:t>
      </w:r>
      <w:r w:rsidRPr="00E43C1C">
        <w:rPr>
          <w:spacing w:val="7"/>
          <w:sz w:val="22"/>
          <w:szCs w:val="22"/>
        </w:rPr>
        <w:t>P</w:t>
      </w:r>
      <w:r w:rsidRPr="00E43C1C">
        <w:rPr>
          <w:spacing w:val="9"/>
          <w:sz w:val="22"/>
          <w:szCs w:val="22"/>
        </w:rPr>
        <w:t>ER</w:t>
      </w:r>
      <w:r w:rsidRPr="00E43C1C">
        <w:rPr>
          <w:spacing w:val="6"/>
          <w:sz w:val="22"/>
          <w:szCs w:val="22"/>
        </w:rPr>
        <w:t>IE</w:t>
      </w:r>
      <w:r w:rsidRPr="00E43C1C">
        <w:rPr>
          <w:spacing w:val="8"/>
          <w:sz w:val="22"/>
          <w:szCs w:val="22"/>
        </w:rPr>
        <w:t>N</w:t>
      </w:r>
      <w:r w:rsidRPr="00E43C1C">
        <w:rPr>
          <w:spacing w:val="6"/>
          <w:sz w:val="22"/>
          <w:szCs w:val="22"/>
        </w:rPr>
        <w:t>C</w:t>
      </w:r>
      <w:r w:rsidRPr="00E43C1C">
        <w:rPr>
          <w:sz w:val="22"/>
          <w:szCs w:val="22"/>
        </w:rPr>
        <w:t>E</w:t>
      </w:r>
    </w:p>
    <w:p w14:paraId="7EC86F92" w14:textId="77777777" w:rsidR="009E7DFC" w:rsidRPr="00E43C1C" w:rsidRDefault="009E7DFC">
      <w:pPr>
        <w:spacing w:before="7" w:line="280" w:lineRule="exact"/>
        <w:rPr>
          <w:sz w:val="28"/>
          <w:szCs w:val="28"/>
        </w:rPr>
      </w:pPr>
    </w:p>
    <w:p w14:paraId="6A6D1E83" w14:textId="77777777" w:rsidR="009E7DFC" w:rsidRPr="00E43C1C" w:rsidRDefault="00E43C1C">
      <w:r w:rsidRPr="00E43C1C">
        <w:rPr>
          <w:b/>
          <w:i/>
          <w:spacing w:val="1"/>
        </w:rPr>
        <w:t>E</w:t>
      </w:r>
      <w:r w:rsidRPr="00E43C1C">
        <w:rPr>
          <w:b/>
          <w:i/>
          <w:spacing w:val="2"/>
        </w:rPr>
        <w:t>n</w:t>
      </w:r>
      <w:r w:rsidRPr="00E43C1C">
        <w:rPr>
          <w:b/>
          <w:i/>
          <w:spacing w:val="3"/>
        </w:rPr>
        <w:t>g</w:t>
      </w:r>
      <w:r w:rsidRPr="00E43C1C">
        <w:rPr>
          <w:b/>
          <w:i/>
          <w:spacing w:val="2"/>
        </w:rPr>
        <w:t>in</w:t>
      </w:r>
      <w:r w:rsidRPr="00E43C1C">
        <w:rPr>
          <w:b/>
          <w:i/>
          <w:spacing w:val="3"/>
        </w:rPr>
        <w:t>ee</w:t>
      </w:r>
      <w:r w:rsidRPr="00E43C1C">
        <w:rPr>
          <w:b/>
          <w:i/>
          <w:spacing w:val="2"/>
        </w:rPr>
        <w:t>rin</w:t>
      </w:r>
      <w:r w:rsidRPr="00E43C1C">
        <w:rPr>
          <w:b/>
          <w:i/>
        </w:rPr>
        <w:t>g</w:t>
      </w:r>
      <w:r w:rsidRPr="00E43C1C">
        <w:rPr>
          <w:b/>
          <w:i/>
          <w:spacing w:val="-4"/>
        </w:rPr>
        <w:t xml:space="preserve"> </w:t>
      </w:r>
      <w:r w:rsidRPr="00E43C1C">
        <w:rPr>
          <w:b/>
          <w:i/>
          <w:spacing w:val="1"/>
        </w:rPr>
        <w:t>C</w:t>
      </w:r>
      <w:r w:rsidRPr="00E43C1C">
        <w:rPr>
          <w:b/>
          <w:i/>
          <w:spacing w:val="3"/>
        </w:rPr>
        <w:t>o</w:t>
      </w:r>
      <w:r w:rsidRPr="00E43C1C">
        <w:rPr>
          <w:b/>
          <w:i/>
          <w:spacing w:val="2"/>
        </w:rPr>
        <w:t>nsult</w:t>
      </w:r>
      <w:r w:rsidRPr="00E43C1C">
        <w:rPr>
          <w:b/>
          <w:i/>
          <w:spacing w:val="3"/>
        </w:rPr>
        <w:t>a</w:t>
      </w:r>
      <w:r w:rsidRPr="00E43C1C">
        <w:rPr>
          <w:b/>
          <w:i/>
          <w:spacing w:val="2"/>
        </w:rPr>
        <w:t>n</w:t>
      </w:r>
      <w:r w:rsidRPr="00E43C1C">
        <w:rPr>
          <w:b/>
          <w:i/>
          <w:spacing w:val="3"/>
        </w:rPr>
        <w:t>c</w:t>
      </w:r>
      <w:r w:rsidRPr="00E43C1C">
        <w:rPr>
          <w:b/>
          <w:i/>
        </w:rPr>
        <w:t>y</w:t>
      </w:r>
      <w:r w:rsidRPr="00E43C1C">
        <w:rPr>
          <w:b/>
          <w:i/>
          <w:spacing w:val="-5"/>
        </w:rPr>
        <w:t xml:space="preserve"> </w:t>
      </w:r>
      <w:r w:rsidRPr="00E43C1C">
        <w:rPr>
          <w:b/>
          <w:i/>
          <w:spacing w:val="1"/>
        </w:rPr>
        <w:t>F</w:t>
      </w:r>
      <w:r w:rsidRPr="00E43C1C">
        <w:rPr>
          <w:b/>
          <w:i/>
        </w:rPr>
        <w:t>i</w:t>
      </w:r>
      <w:r w:rsidRPr="00E43C1C">
        <w:rPr>
          <w:b/>
          <w:i/>
          <w:spacing w:val="1"/>
        </w:rPr>
        <w:t>r</w:t>
      </w:r>
      <w:r w:rsidRPr="00E43C1C">
        <w:rPr>
          <w:b/>
          <w:i/>
        </w:rPr>
        <w:t xml:space="preserve">m </w:t>
      </w:r>
      <w:r w:rsidRPr="00E43C1C">
        <w:rPr>
          <w:b/>
          <w:i/>
          <w:spacing w:val="11"/>
        </w:rPr>
        <w:t xml:space="preserve"> </w:t>
      </w:r>
      <w:r w:rsidRPr="00E43C1C">
        <w:rPr>
          <w:b/>
          <w:i/>
        </w:rPr>
        <w:t>–</w:t>
      </w:r>
      <w:r w:rsidRPr="00E43C1C">
        <w:rPr>
          <w:b/>
          <w:i/>
          <w:spacing w:val="3"/>
        </w:rPr>
        <w:t xml:space="preserve"> </w:t>
      </w:r>
      <w:r w:rsidRPr="00E43C1C">
        <w:rPr>
          <w:b/>
          <w:i/>
          <w:spacing w:val="1"/>
        </w:rPr>
        <w:t>C</w:t>
      </w:r>
      <w:r w:rsidRPr="00E43C1C">
        <w:rPr>
          <w:b/>
          <w:i/>
          <w:spacing w:val="3"/>
        </w:rPr>
        <w:t>ove</w:t>
      </w:r>
      <w:r w:rsidRPr="00E43C1C">
        <w:rPr>
          <w:b/>
          <w:i/>
          <w:spacing w:val="2"/>
        </w:rPr>
        <w:t>ntr</w:t>
      </w:r>
      <w:r w:rsidRPr="00E43C1C">
        <w:rPr>
          <w:b/>
          <w:i/>
        </w:rPr>
        <w:t>y</w:t>
      </w:r>
    </w:p>
    <w:p w14:paraId="773865C6" w14:textId="77777777" w:rsidR="009E7DFC" w:rsidRPr="00E43C1C" w:rsidRDefault="00E43C1C">
      <w:pPr>
        <w:spacing w:line="240" w:lineRule="exact"/>
      </w:pPr>
      <w:r w:rsidRPr="00E43C1C">
        <w:rPr>
          <w:spacing w:val="2"/>
          <w:sz w:val="22"/>
          <w:szCs w:val="22"/>
        </w:rPr>
        <w:t>P</w:t>
      </w:r>
      <w:r w:rsidRPr="00E43C1C">
        <w:rPr>
          <w:spacing w:val="1"/>
          <w:sz w:val="22"/>
          <w:szCs w:val="22"/>
        </w:rPr>
        <w:t>R</w:t>
      </w:r>
      <w:r w:rsidRPr="00E43C1C">
        <w:rPr>
          <w:spacing w:val="-1"/>
          <w:sz w:val="22"/>
          <w:szCs w:val="22"/>
        </w:rPr>
        <w:t>O</w:t>
      </w:r>
      <w:r w:rsidRPr="00E43C1C">
        <w:rPr>
          <w:spacing w:val="5"/>
          <w:sz w:val="22"/>
          <w:szCs w:val="22"/>
        </w:rPr>
        <w:t>J</w:t>
      </w:r>
      <w:r w:rsidRPr="00E43C1C">
        <w:rPr>
          <w:spacing w:val="2"/>
          <w:sz w:val="22"/>
          <w:szCs w:val="22"/>
        </w:rPr>
        <w:t>E</w:t>
      </w:r>
      <w:r w:rsidRPr="00E43C1C">
        <w:rPr>
          <w:spacing w:val="-1"/>
          <w:sz w:val="22"/>
          <w:szCs w:val="22"/>
        </w:rPr>
        <w:t>C</w:t>
      </w:r>
      <w:r w:rsidRPr="00E43C1C">
        <w:rPr>
          <w:sz w:val="22"/>
          <w:szCs w:val="22"/>
        </w:rPr>
        <w:t>T</w:t>
      </w:r>
      <w:r w:rsidRPr="00E43C1C">
        <w:rPr>
          <w:spacing w:val="2"/>
          <w:sz w:val="22"/>
          <w:szCs w:val="22"/>
        </w:rPr>
        <w:t xml:space="preserve"> E</w:t>
      </w:r>
      <w:r w:rsidRPr="00E43C1C">
        <w:rPr>
          <w:spacing w:val="1"/>
          <w:sz w:val="22"/>
          <w:szCs w:val="22"/>
        </w:rPr>
        <w:t>NG</w:t>
      </w:r>
      <w:r w:rsidRPr="00E43C1C">
        <w:rPr>
          <w:spacing w:val="-2"/>
          <w:sz w:val="22"/>
          <w:szCs w:val="22"/>
        </w:rPr>
        <w:t>I</w:t>
      </w:r>
      <w:r w:rsidRPr="00E43C1C">
        <w:rPr>
          <w:spacing w:val="1"/>
          <w:sz w:val="22"/>
          <w:szCs w:val="22"/>
        </w:rPr>
        <w:t>N</w:t>
      </w:r>
      <w:r w:rsidRPr="00E43C1C">
        <w:rPr>
          <w:spacing w:val="2"/>
          <w:sz w:val="22"/>
          <w:szCs w:val="22"/>
        </w:rPr>
        <w:t>EE</w:t>
      </w:r>
      <w:r w:rsidRPr="00E43C1C">
        <w:rPr>
          <w:sz w:val="22"/>
          <w:szCs w:val="22"/>
        </w:rPr>
        <w:t xml:space="preserve">R        </w:t>
      </w:r>
      <w:r w:rsidRPr="00E43C1C">
        <w:rPr>
          <w:spacing w:val="30"/>
          <w:sz w:val="22"/>
          <w:szCs w:val="22"/>
        </w:rPr>
        <w:t xml:space="preserve"> </w:t>
      </w:r>
      <w:r w:rsidRPr="00E43C1C">
        <w:rPr>
          <w:spacing w:val="4"/>
        </w:rPr>
        <w:t>J</w:t>
      </w:r>
      <w:r w:rsidRPr="00E43C1C">
        <w:rPr>
          <w:spacing w:val="1"/>
        </w:rPr>
        <w:t>un</w:t>
      </w:r>
      <w:r w:rsidRPr="00E43C1C">
        <w:t>e</w:t>
      </w:r>
      <w:r w:rsidRPr="00E43C1C">
        <w:rPr>
          <w:spacing w:val="2"/>
        </w:rPr>
        <w:t xml:space="preserve"> </w:t>
      </w:r>
      <w:r w:rsidRPr="00E43C1C">
        <w:rPr>
          <w:spacing w:val="1"/>
        </w:rPr>
        <w:t>2</w:t>
      </w:r>
      <w:r w:rsidRPr="00E43C1C">
        <w:rPr>
          <w:spacing w:val="4"/>
        </w:rPr>
        <w:t>0</w:t>
      </w:r>
      <w:r w:rsidRPr="00E43C1C">
        <w:rPr>
          <w:spacing w:val="1"/>
        </w:rPr>
        <w:t>0</w:t>
      </w:r>
      <w:r w:rsidRPr="00E43C1C">
        <w:t>8</w:t>
      </w:r>
      <w:r w:rsidRPr="00E43C1C">
        <w:rPr>
          <w:spacing w:val="2"/>
        </w:rPr>
        <w:t xml:space="preserve"> </w:t>
      </w:r>
      <w:r w:rsidRPr="00E43C1C">
        <w:t>-</w:t>
      </w:r>
      <w:r w:rsidRPr="00E43C1C">
        <w:rPr>
          <w:spacing w:val="3"/>
        </w:rPr>
        <w:t xml:space="preserve"> </w:t>
      </w:r>
      <w:r w:rsidRPr="00E43C1C">
        <w:rPr>
          <w:spacing w:val="2"/>
        </w:rPr>
        <w:t>P</w:t>
      </w:r>
      <w:r w:rsidRPr="00E43C1C">
        <w:rPr>
          <w:spacing w:val="3"/>
        </w:rPr>
        <w:t>re</w:t>
      </w:r>
      <w:r w:rsidRPr="00E43C1C">
        <w:rPr>
          <w:spacing w:val="2"/>
        </w:rPr>
        <w:t>s</w:t>
      </w:r>
      <w:r w:rsidRPr="00E43C1C">
        <w:rPr>
          <w:spacing w:val="3"/>
        </w:rPr>
        <w:t>e</w:t>
      </w:r>
      <w:r w:rsidRPr="00E43C1C">
        <w:rPr>
          <w:spacing w:val="1"/>
        </w:rPr>
        <w:t>n</w:t>
      </w:r>
      <w:r w:rsidRPr="00E43C1C">
        <w:t>t</w:t>
      </w:r>
    </w:p>
    <w:p w14:paraId="49A54322" w14:textId="77777777" w:rsidR="009E7DFC" w:rsidRPr="00E43C1C" w:rsidRDefault="009E7DFC">
      <w:pPr>
        <w:spacing w:before="11" w:line="220" w:lineRule="exact"/>
        <w:rPr>
          <w:sz w:val="22"/>
          <w:szCs w:val="22"/>
        </w:rPr>
      </w:pPr>
    </w:p>
    <w:p w14:paraId="640D3FE6" w14:textId="77777777" w:rsidR="009E7DFC" w:rsidRPr="00E43C1C" w:rsidRDefault="00E43C1C">
      <w:pPr>
        <w:spacing w:line="271" w:lineRule="auto"/>
        <w:ind w:right="954"/>
      </w:pPr>
      <w:r w:rsidRPr="00E43C1C">
        <w:rPr>
          <w:spacing w:val="5"/>
        </w:rPr>
        <w:t>E</w:t>
      </w:r>
      <w:r w:rsidRPr="00E43C1C">
        <w:rPr>
          <w:spacing w:val="3"/>
        </w:rPr>
        <w:t>n</w:t>
      </w:r>
      <w:r w:rsidRPr="00E43C1C">
        <w:rPr>
          <w:spacing w:val="4"/>
        </w:rPr>
        <w:t>s</w:t>
      </w:r>
      <w:r w:rsidRPr="00E43C1C">
        <w:rPr>
          <w:spacing w:val="3"/>
        </w:rPr>
        <w:t>u</w:t>
      </w:r>
      <w:r w:rsidRPr="00E43C1C">
        <w:rPr>
          <w:spacing w:val="5"/>
        </w:rPr>
        <w:t>r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t>g</w:t>
      </w:r>
      <w:r w:rsidRPr="00E43C1C">
        <w:rPr>
          <w:spacing w:val="1"/>
        </w:rPr>
        <w:t xml:space="preserve"> </w:t>
      </w:r>
      <w:r w:rsidRPr="00E43C1C">
        <w:rPr>
          <w:spacing w:val="4"/>
        </w:rPr>
        <w:t>t</w:t>
      </w:r>
      <w:r w:rsidRPr="00E43C1C">
        <w:rPr>
          <w:spacing w:val="3"/>
        </w:rPr>
        <w:t>h</w:t>
      </w:r>
      <w:r w:rsidRPr="00E43C1C">
        <w:rPr>
          <w:spacing w:val="5"/>
        </w:rPr>
        <w:t>a</w:t>
      </w:r>
      <w:r w:rsidRPr="00E43C1C">
        <w:t>t</w:t>
      </w:r>
      <w:r w:rsidRPr="00E43C1C">
        <w:rPr>
          <w:spacing w:val="6"/>
        </w:rPr>
        <w:t xml:space="preserve"> </w:t>
      </w:r>
      <w:r w:rsidRPr="00E43C1C">
        <w:rPr>
          <w:spacing w:val="3"/>
        </w:rPr>
        <w:t>a</w:t>
      </w:r>
      <w:r w:rsidRPr="00E43C1C">
        <w:rPr>
          <w:spacing w:val="4"/>
        </w:rPr>
        <w:t>l</w:t>
      </w:r>
      <w:r w:rsidRPr="00E43C1C">
        <w:t>l</w:t>
      </w:r>
      <w:r w:rsidRPr="00E43C1C">
        <w:rPr>
          <w:spacing w:val="5"/>
        </w:rPr>
        <w:t xml:space="preserve"> e</w:t>
      </w:r>
      <w:r w:rsidRPr="00E43C1C">
        <w:rPr>
          <w:spacing w:val="3"/>
        </w:rPr>
        <w:t>ng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rPr>
          <w:spacing w:val="5"/>
        </w:rPr>
        <w:t>eer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t>g</w:t>
      </w:r>
      <w:r w:rsidRPr="00E43C1C">
        <w:rPr>
          <w:spacing w:val="-3"/>
        </w:rPr>
        <w:t xml:space="preserve"> </w:t>
      </w:r>
      <w:r w:rsidRPr="00E43C1C">
        <w:t>w</w:t>
      </w:r>
      <w:r w:rsidRPr="00E43C1C">
        <w:rPr>
          <w:spacing w:val="6"/>
        </w:rPr>
        <w:t>o</w:t>
      </w:r>
      <w:r w:rsidRPr="00E43C1C">
        <w:rPr>
          <w:spacing w:val="5"/>
        </w:rPr>
        <w:t>r</w:t>
      </w:r>
      <w:r w:rsidRPr="00E43C1C">
        <w:t>k</w:t>
      </w:r>
      <w:r w:rsidRPr="00E43C1C">
        <w:rPr>
          <w:spacing w:val="4"/>
        </w:rPr>
        <w:t xml:space="preserve"> i</w:t>
      </w:r>
      <w:r w:rsidRPr="00E43C1C">
        <w:t>s</w:t>
      </w:r>
      <w:r w:rsidRPr="00E43C1C">
        <w:rPr>
          <w:spacing w:val="8"/>
        </w:rPr>
        <w:t xml:space="preserve"> </w:t>
      </w:r>
      <w:r w:rsidRPr="00E43C1C">
        <w:rPr>
          <w:spacing w:val="5"/>
        </w:rPr>
        <w:t>c</w:t>
      </w:r>
      <w:r w:rsidRPr="00E43C1C">
        <w:rPr>
          <w:spacing w:val="3"/>
        </w:rPr>
        <w:t>a</w:t>
      </w:r>
      <w:r w:rsidRPr="00E43C1C">
        <w:rPr>
          <w:spacing w:val="5"/>
        </w:rPr>
        <w:t>r</w:t>
      </w:r>
      <w:r w:rsidRPr="00E43C1C">
        <w:rPr>
          <w:spacing w:val="3"/>
        </w:rPr>
        <w:t>r</w:t>
      </w:r>
      <w:r w:rsidRPr="00E43C1C">
        <w:rPr>
          <w:spacing w:val="4"/>
        </w:rPr>
        <w:t>i</w:t>
      </w:r>
      <w:r w:rsidRPr="00E43C1C">
        <w:rPr>
          <w:spacing w:val="3"/>
        </w:rPr>
        <w:t>e</w:t>
      </w:r>
      <w:r w:rsidRPr="00E43C1C">
        <w:t>d</w:t>
      </w:r>
      <w:r w:rsidRPr="00E43C1C">
        <w:rPr>
          <w:spacing w:val="2"/>
        </w:rPr>
        <w:t xml:space="preserve"> </w:t>
      </w:r>
      <w:r w:rsidRPr="00E43C1C">
        <w:rPr>
          <w:spacing w:val="6"/>
        </w:rPr>
        <w:t>o</w:t>
      </w:r>
      <w:r w:rsidRPr="00E43C1C">
        <w:rPr>
          <w:spacing w:val="3"/>
        </w:rPr>
        <w:t>u</w:t>
      </w:r>
      <w:r w:rsidRPr="00E43C1C">
        <w:t>t</w:t>
      </w:r>
      <w:r w:rsidRPr="00E43C1C">
        <w:rPr>
          <w:spacing w:val="6"/>
        </w:rPr>
        <w:t xml:space="preserve"> </w:t>
      </w:r>
      <w:r w:rsidRPr="00E43C1C">
        <w:rPr>
          <w:spacing w:val="4"/>
        </w:rPr>
        <w:t>i</w:t>
      </w:r>
      <w:r w:rsidRPr="00E43C1C">
        <w:t>n</w:t>
      </w:r>
      <w:r w:rsidRPr="00E43C1C">
        <w:rPr>
          <w:spacing w:val="4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3"/>
        </w:rPr>
        <w:t>c</w:t>
      </w:r>
      <w:r w:rsidRPr="00E43C1C">
        <w:rPr>
          <w:spacing w:val="5"/>
        </w:rPr>
        <w:t>c</w:t>
      </w:r>
      <w:r w:rsidRPr="00E43C1C">
        <w:rPr>
          <w:spacing w:val="3"/>
        </w:rPr>
        <w:t>or</w:t>
      </w:r>
      <w:r w:rsidRPr="00E43C1C">
        <w:rPr>
          <w:spacing w:val="6"/>
        </w:rPr>
        <w:t>d</w:t>
      </w:r>
      <w:r w:rsidRPr="00E43C1C">
        <w:rPr>
          <w:spacing w:val="5"/>
        </w:rPr>
        <w:t>a</w:t>
      </w:r>
      <w:r w:rsidRPr="00E43C1C">
        <w:rPr>
          <w:spacing w:val="3"/>
        </w:rPr>
        <w:t>n</w:t>
      </w:r>
      <w:r w:rsidRPr="00E43C1C">
        <w:rPr>
          <w:spacing w:val="5"/>
        </w:rPr>
        <w:t>c</w:t>
      </w:r>
      <w:r w:rsidRPr="00E43C1C">
        <w:t>e</w:t>
      </w:r>
      <w:r w:rsidRPr="00E43C1C">
        <w:rPr>
          <w:spacing w:val="-1"/>
        </w:rPr>
        <w:t xml:space="preserve"> </w:t>
      </w:r>
      <w:r w:rsidRPr="00E43C1C">
        <w:t>w</w:t>
      </w:r>
      <w:r w:rsidRPr="00E43C1C">
        <w:rPr>
          <w:spacing w:val="5"/>
        </w:rPr>
        <w:t>i</w:t>
      </w:r>
      <w:r w:rsidRPr="00E43C1C">
        <w:rPr>
          <w:spacing w:val="4"/>
        </w:rPr>
        <w:t>t</w:t>
      </w:r>
      <w:r w:rsidRPr="00E43C1C">
        <w:t xml:space="preserve">h </w:t>
      </w:r>
      <w:r w:rsidRPr="00E43C1C">
        <w:rPr>
          <w:spacing w:val="4"/>
        </w:rPr>
        <w:t>s</w:t>
      </w:r>
      <w:r w:rsidRPr="00E43C1C">
        <w:rPr>
          <w:spacing w:val="6"/>
        </w:rPr>
        <w:t>p</w:t>
      </w:r>
      <w:r w:rsidRPr="00E43C1C">
        <w:rPr>
          <w:spacing w:val="5"/>
        </w:rPr>
        <w:t>ec</w:t>
      </w:r>
      <w:r w:rsidRPr="00E43C1C">
        <w:rPr>
          <w:spacing w:val="4"/>
        </w:rPr>
        <w:t>i</w:t>
      </w:r>
      <w:r w:rsidRPr="00E43C1C">
        <w:rPr>
          <w:spacing w:val="3"/>
        </w:rPr>
        <w:t>f</w:t>
      </w:r>
      <w:r w:rsidRPr="00E43C1C">
        <w:rPr>
          <w:spacing w:val="2"/>
        </w:rPr>
        <w:t>i</w:t>
      </w:r>
      <w:r w:rsidRPr="00E43C1C">
        <w:rPr>
          <w:spacing w:val="5"/>
        </w:rPr>
        <w:t>ca</w:t>
      </w:r>
      <w:r w:rsidRPr="00E43C1C">
        <w:rPr>
          <w:spacing w:val="4"/>
        </w:rPr>
        <w:t>t</w:t>
      </w:r>
      <w:r w:rsidRPr="00E43C1C">
        <w:rPr>
          <w:spacing w:val="2"/>
        </w:rPr>
        <w:t>i</w:t>
      </w:r>
      <w:r w:rsidRPr="00E43C1C">
        <w:rPr>
          <w:spacing w:val="6"/>
        </w:rPr>
        <w:t>o</w:t>
      </w:r>
      <w:r w:rsidRPr="00E43C1C">
        <w:rPr>
          <w:spacing w:val="3"/>
        </w:rPr>
        <w:t>n</w:t>
      </w:r>
      <w:r w:rsidRPr="00E43C1C">
        <w:rPr>
          <w:spacing w:val="4"/>
        </w:rPr>
        <w:t>s</w:t>
      </w:r>
      <w:r w:rsidRPr="00E43C1C">
        <w:t>,</w:t>
      </w:r>
      <w:r w:rsidRPr="00E43C1C">
        <w:rPr>
          <w:spacing w:val="-1"/>
        </w:rPr>
        <w:t xml:space="preserve"> </w:t>
      </w:r>
      <w:r w:rsidRPr="00E43C1C">
        <w:rPr>
          <w:spacing w:val="2"/>
        </w:rPr>
        <w:t>s</w:t>
      </w:r>
      <w:r w:rsidRPr="00E43C1C">
        <w:rPr>
          <w:spacing w:val="4"/>
        </w:rPr>
        <w:t>t</w:t>
      </w:r>
      <w:r w:rsidRPr="00E43C1C">
        <w:rPr>
          <w:spacing w:val="5"/>
        </w:rPr>
        <w:t>a</w:t>
      </w:r>
      <w:r w:rsidRPr="00E43C1C">
        <w:rPr>
          <w:spacing w:val="4"/>
        </w:rPr>
        <w:t>t</w:t>
      </w:r>
      <w:r w:rsidRPr="00E43C1C">
        <w:rPr>
          <w:spacing w:val="3"/>
        </w:rPr>
        <w:t>u</w:t>
      </w:r>
      <w:r w:rsidRPr="00E43C1C">
        <w:rPr>
          <w:spacing w:val="2"/>
        </w:rPr>
        <w:t>t</w:t>
      </w:r>
      <w:r w:rsidRPr="00E43C1C">
        <w:rPr>
          <w:spacing w:val="6"/>
        </w:rPr>
        <w:t>o</w:t>
      </w:r>
      <w:r w:rsidRPr="00E43C1C">
        <w:rPr>
          <w:spacing w:val="5"/>
        </w:rPr>
        <w:t>r</w:t>
      </w:r>
      <w:r w:rsidRPr="00E43C1C">
        <w:t>y</w:t>
      </w:r>
      <w:r w:rsidRPr="00E43C1C">
        <w:rPr>
          <w:spacing w:val="-1"/>
        </w:rPr>
        <w:t xml:space="preserve"> </w:t>
      </w:r>
      <w:r w:rsidRPr="00E43C1C">
        <w:rPr>
          <w:spacing w:val="5"/>
        </w:rPr>
        <w:t>r</w:t>
      </w:r>
      <w:r w:rsidRPr="00E43C1C">
        <w:rPr>
          <w:spacing w:val="3"/>
        </w:rPr>
        <w:t>e</w:t>
      </w:r>
      <w:r w:rsidRPr="00E43C1C">
        <w:rPr>
          <w:spacing w:val="6"/>
        </w:rPr>
        <w:t>q</w:t>
      </w:r>
      <w:r w:rsidRPr="00E43C1C">
        <w:rPr>
          <w:spacing w:val="1"/>
        </w:rPr>
        <w:t>u</w:t>
      </w:r>
      <w:r w:rsidRPr="00E43C1C">
        <w:rPr>
          <w:spacing w:val="4"/>
        </w:rPr>
        <w:t>i</w:t>
      </w:r>
      <w:r w:rsidRPr="00E43C1C">
        <w:rPr>
          <w:spacing w:val="5"/>
        </w:rPr>
        <w:t>re</w:t>
      </w:r>
      <w:r w:rsidRPr="00E43C1C">
        <w:rPr>
          <w:spacing w:val="1"/>
        </w:rPr>
        <w:t>m</w:t>
      </w:r>
      <w:r w:rsidRPr="00E43C1C">
        <w:rPr>
          <w:spacing w:val="5"/>
        </w:rPr>
        <w:t>e</w:t>
      </w:r>
      <w:r w:rsidRPr="00E43C1C">
        <w:rPr>
          <w:spacing w:val="3"/>
        </w:rPr>
        <w:t>n</w:t>
      </w:r>
      <w:r w:rsidRPr="00E43C1C">
        <w:rPr>
          <w:spacing w:val="4"/>
        </w:rPr>
        <w:t>ts</w:t>
      </w:r>
      <w:r w:rsidRPr="00E43C1C">
        <w:t>,</w:t>
      </w:r>
      <w:r w:rsidRPr="00E43C1C">
        <w:rPr>
          <w:spacing w:val="-1"/>
        </w:rPr>
        <w:t xml:space="preserve"> </w:t>
      </w:r>
      <w:r w:rsidRPr="00E43C1C">
        <w:rPr>
          <w:spacing w:val="4"/>
        </w:rPr>
        <w:t>l</w:t>
      </w:r>
      <w:r w:rsidRPr="00E43C1C">
        <w:rPr>
          <w:spacing w:val="5"/>
        </w:rPr>
        <w:t>a</w:t>
      </w:r>
      <w:r w:rsidRPr="00E43C1C">
        <w:t>w</w:t>
      </w:r>
      <w:r w:rsidRPr="00E43C1C">
        <w:rPr>
          <w:spacing w:val="4"/>
        </w:rPr>
        <w:t>s</w:t>
      </w:r>
      <w:r w:rsidRPr="00E43C1C">
        <w:t>,</w:t>
      </w:r>
      <w:r w:rsidRPr="00E43C1C">
        <w:rPr>
          <w:spacing w:val="6"/>
        </w:rPr>
        <w:t xml:space="preserve"> </w:t>
      </w:r>
      <w:r w:rsidRPr="00E43C1C">
        <w:rPr>
          <w:spacing w:val="5"/>
        </w:rPr>
        <w:t>r</w:t>
      </w:r>
      <w:r w:rsidRPr="00E43C1C">
        <w:rPr>
          <w:spacing w:val="3"/>
        </w:rPr>
        <w:t>u</w:t>
      </w:r>
      <w:r w:rsidRPr="00E43C1C">
        <w:rPr>
          <w:spacing w:val="4"/>
        </w:rPr>
        <w:t>l</w:t>
      </w:r>
      <w:r w:rsidRPr="00E43C1C">
        <w:rPr>
          <w:spacing w:val="5"/>
        </w:rPr>
        <w:t>e</w:t>
      </w:r>
      <w:r w:rsidRPr="00E43C1C">
        <w:rPr>
          <w:spacing w:val="4"/>
        </w:rPr>
        <w:t>s</w:t>
      </w:r>
      <w:r w:rsidRPr="00E43C1C">
        <w:t>,</w:t>
      </w:r>
      <w:r w:rsidRPr="00E43C1C">
        <w:rPr>
          <w:spacing w:val="1"/>
        </w:rPr>
        <w:t xml:space="preserve"> </w:t>
      </w:r>
      <w:r w:rsidRPr="00E43C1C">
        <w:rPr>
          <w:spacing w:val="5"/>
        </w:rPr>
        <w:t>re</w:t>
      </w:r>
      <w:r w:rsidRPr="00E43C1C">
        <w:rPr>
          <w:spacing w:val="3"/>
        </w:rPr>
        <w:t>gu</w:t>
      </w:r>
      <w:r w:rsidRPr="00E43C1C">
        <w:rPr>
          <w:spacing w:val="4"/>
        </w:rPr>
        <w:t>l</w:t>
      </w:r>
      <w:r w:rsidRPr="00E43C1C">
        <w:rPr>
          <w:spacing w:val="5"/>
        </w:rPr>
        <w:t>a</w:t>
      </w:r>
      <w:r w:rsidRPr="00E43C1C">
        <w:rPr>
          <w:spacing w:val="2"/>
        </w:rPr>
        <w:t>t</w:t>
      </w:r>
      <w:r w:rsidRPr="00E43C1C">
        <w:rPr>
          <w:spacing w:val="4"/>
        </w:rPr>
        <w:t>i</w:t>
      </w:r>
      <w:r w:rsidRPr="00E43C1C">
        <w:rPr>
          <w:spacing w:val="6"/>
        </w:rPr>
        <w:t>o</w:t>
      </w:r>
      <w:r w:rsidRPr="00E43C1C">
        <w:rPr>
          <w:spacing w:val="3"/>
        </w:rPr>
        <w:t>n</w:t>
      </w:r>
      <w:r w:rsidRPr="00E43C1C">
        <w:t xml:space="preserve">s </w:t>
      </w:r>
      <w:r w:rsidRPr="00E43C1C">
        <w:rPr>
          <w:spacing w:val="5"/>
        </w:rPr>
        <w:t>a</w:t>
      </w:r>
      <w:r w:rsidRPr="00E43C1C">
        <w:rPr>
          <w:spacing w:val="1"/>
        </w:rPr>
        <w:t>n</w:t>
      </w:r>
      <w:r w:rsidRPr="00E43C1C">
        <w:t>d</w:t>
      </w:r>
      <w:r w:rsidRPr="00E43C1C">
        <w:rPr>
          <w:spacing w:val="5"/>
        </w:rPr>
        <w:t xml:space="preserve"> </w:t>
      </w:r>
      <w:r w:rsidRPr="00E43C1C">
        <w:rPr>
          <w:spacing w:val="6"/>
        </w:rPr>
        <w:t>o</w:t>
      </w:r>
      <w:r w:rsidRPr="00E43C1C">
        <w:rPr>
          <w:spacing w:val="4"/>
        </w:rPr>
        <w:t>t</w:t>
      </w:r>
      <w:r w:rsidRPr="00E43C1C">
        <w:rPr>
          <w:spacing w:val="3"/>
        </w:rPr>
        <w:t>he</w:t>
      </w:r>
      <w:r w:rsidRPr="00E43C1C">
        <w:t xml:space="preserve">r </w:t>
      </w:r>
      <w:r w:rsidRPr="00E43C1C">
        <w:rPr>
          <w:spacing w:val="5"/>
        </w:rPr>
        <w:t>c</w:t>
      </w:r>
      <w:r w:rsidRPr="00E43C1C">
        <w:rPr>
          <w:spacing w:val="6"/>
        </w:rPr>
        <w:t>o</w:t>
      </w:r>
      <w:r w:rsidRPr="00E43C1C">
        <w:rPr>
          <w:spacing w:val="3"/>
        </w:rPr>
        <w:t>n</w:t>
      </w:r>
      <w:r w:rsidRPr="00E43C1C">
        <w:rPr>
          <w:spacing w:val="4"/>
        </w:rPr>
        <w:t>t</w:t>
      </w:r>
      <w:r w:rsidRPr="00E43C1C">
        <w:rPr>
          <w:spacing w:val="3"/>
        </w:rPr>
        <w:t>r</w:t>
      </w:r>
      <w:r w:rsidRPr="00E43C1C">
        <w:rPr>
          <w:spacing w:val="5"/>
        </w:rPr>
        <w:t>ac</w:t>
      </w:r>
      <w:r w:rsidRPr="00E43C1C">
        <w:rPr>
          <w:spacing w:val="4"/>
        </w:rPr>
        <w:t>t</w:t>
      </w:r>
      <w:r w:rsidRPr="00E43C1C">
        <w:rPr>
          <w:spacing w:val="3"/>
        </w:rPr>
        <w:t>u</w:t>
      </w:r>
      <w:r w:rsidRPr="00E43C1C">
        <w:rPr>
          <w:spacing w:val="5"/>
        </w:rPr>
        <w:t>a</w:t>
      </w:r>
      <w:r w:rsidRPr="00E43C1C">
        <w:t>l</w:t>
      </w:r>
      <w:r w:rsidRPr="00E43C1C">
        <w:rPr>
          <w:spacing w:val="-4"/>
        </w:rPr>
        <w:t xml:space="preserve"> </w:t>
      </w:r>
      <w:r w:rsidRPr="00E43C1C">
        <w:rPr>
          <w:spacing w:val="5"/>
        </w:rPr>
        <w:t>r</w:t>
      </w:r>
      <w:r w:rsidRPr="00E43C1C">
        <w:rPr>
          <w:spacing w:val="3"/>
        </w:rPr>
        <w:t>e</w:t>
      </w:r>
      <w:r w:rsidRPr="00E43C1C">
        <w:rPr>
          <w:spacing w:val="6"/>
        </w:rPr>
        <w:t>q</w:t>
      </w:r>
      <w:r w:rsidRPr="00E43C1C">
        <w:rPr>
          <w:spacing w:val="3"/>
        </w:rPr>
        <w:t>u</w:t>
      </w:r>
      <w:r w:rsidRPr="00E43C1C">
        <w:rPr>
          <w:spacing w:val="4"/>
        </w:rPr>
        <w:t>i</w:t>
      </w:r>
      <w:r w:rsidRPr="00E43C1C">
        <w:rPr>
          <w:spacing w:val="5"/>
        </w:rPr>
        <w:t>re</w:t>
      </w:r>
      <w:r w:rsidRPr="00E43C1C">
        <w:rPr>
          <w:spacing w:val="1"/>
        </w:rPr>
        <w:t>m</w:t>
      </w:r>
      <w:r w:rsidRPr="00E43C1C">
        <w:rPr>
          <w:spacing w:val="5"/>
        </w:rPr>
        <w:t>e</w:t>
      </w:r>
      <w:r w:rsidRPr="00E43C1C">
        <w:rPr>
          <w:spacing w:val="3"/>
        </w:rPr>
        <w:t>n</w:t>
      </w:r>
      <w:r w:rsidRPr="00E43C1C">
        <w:rPr>
          <w:spacing w:val="4"/>
        </w:rPr>
        <w:t>ts</w:t>
      </w:r>
      <w:r w:rsidRPr="00E43C1C">
        <w:t>.</w:t>
      </w:r>
      <w:r w:rsidRPr="00E43C1C">
        <w:rPr>
          <w:spacing w:val="3"/>
        </w:rPr>
        <w:t xml:space="preserve"> </w:t>
      </w:r>
      <w:r w:rsidRPr="00E43C1C">
        <w:rPr>
          <w:spacing w:val="6"/>
        </w:rPr>
        <w:t>W</w:t>
      </w:r>
      <w:r w:rsidRPr="00E43C1C">
        <w:rPr>
          <w:spacing w:val="2"/>
        </w:rPr>
        <w:t>i</w:t>
      </w:r>
      <w:r w:rsidRPr="00E43C1C">
        <w:rPr>
          <w:spacing w:val="4"/>
        </w:rPr>
        <w:t>t</w:t>
      </w:r>
      <w:r w:rsidRPr="00E43C1C">
        <w:t>h</w:t>
      </w:r>
      <w:r w:rsidRPr="00E43C1C">
        <w:rPr>
          <w:spacing w:val="5"/>
        </w:rPr>
        <w:t xml:space="preserve"> </w:t>
      </w:r>
      <w:r w:rsidRPr="00E43C1C">
        <w:rPr>
          <w:spacing w:val="6"/>
        </w:rPr>
        <w:t>d</w:t>
      </w:r>
      <w:r w:rsidRPr="00E43C1C">
        <w:rPr>
          <w:spacing w:val="3"/>
        </w:rPr>
        <w:t>u</w:t>
      </w:r>
      <w:r w:rsidRPr="00E43C1C">
        <w:t>e</w:t>
      </w:r>
      <w:r w:rsidRPr="00E43C1C">
        <w:rPr>
          <w:spacing w:val="5"/>
        </w:rPr>
        <w:t xml:space="preserve"> re</w:t>
      </w:r>
      <w:r w:rsidRPr="00E43C1C">
        <w:rPr>
          <w:spacing w:val="3"/>
        </w:rPr>
        <w:t>gar</w:t>
      </w:r>
      <w:r w:rsidRPr="00E43C1C">
        <w:rPr>
          <w:spacing w:val="6"/>
        </w:rPr>
        <w:t>d</w:t>
      </w:r>
      <w:r w:rsidRPr="00E43C1C">
        <w:t>s</w:t>
      </w:r>
      <w:r w:rsidRPr="00E43C1C">
        <w:rPr>
          <w:spacing w:val="3"/>
        </w:rPr>
        <w:t xml:space="preserve"> </w:t>
      </w:r>
      <w:r w:rsidRPr="00E43C1C">
        <w:rPr>
          <w:spacing w:val="2"/>
        </w:rPr>
        <w:t>t</w:t>
      </w:r>
      <w:r w:rsidRPr="00E43C1C">
        <w:t>o</w:t>
      </w:r>
      <w:r w:rsidRPr="00E43C1C">
        <w:rPr>
          <w:spacing w:val="9"/>
        </w:rPr>
        <w:t xml:space="preserve"> </w:t>
      </w:r>
      <w:r w:rsidRPr="00E43C1C">
        <w:rPr>
          <w:spacing w:val="2"/>
        </w:rPr>
        <w:t>s</w:t>
      </w:r>
      <w:r w:rsidRPr="00E43C1C">
        <w:rPr>
          <w:spacing w:val="5"/>
        </w:rPr>
        <w:t>a</w:t>
      </w:r>
      <w:r w:rsidRPr="00E43C1C">
        <w:rPr>
          <w:spacing w:val="3"/>
        </w:rPr>
        <w:t>f</w:t>
      </w:r>
      <w:r w:rsidRPr="00E43C1C">
        <w:rPr>
          <w:spacing w:val="5"/>
        </w:rPr>
        <w:t>e</w:t>
      </w:r>
      <w:r w:rsidRPr="00E43C1C">
        <w:rPr>
          <w:spacing w:val="4"/>
        </w:rPr>
        <w:t>t</w:t>
      </w:r>
      <w:r w:rsidRPr="00E43C1C">
        <w:rPr>
          <w:spacing w:val="1"/>
        </w:rPr>
        <w:t>y</w:t>
      </w:r>
      <w:r w:rsidRPr="00E43C1C">
        <w:t>,</w:t>
      </w:r>
      <w:r w:rsidRPr="00E43C1C">
        <w:rPr>
          <w:spacing w:val="5"/>
        </w:rPr>
        <w:t xml:space="preserve"> </w:t>
      </w:r>
      <w:r w:rsidRPr="00E43C1C">
        <w:rPr>
          <w:spacing w:val="3"/>
        </w:rPr>
        <w:t>o</w:t>
      </w:r>
      <w:r w:rsidRPr="00E43C1C">
        <w:rPr>
          <w:spacing w:val="6"/>
        </w:rPr>
        <w:t>p</w:t>
      </w:r>
      <w:r w:rsidRPr="00E43C1C">
        <w:rPr>
          <w:spacing w:val="3"/>
        </w:rPr>
        <w:t>er</w:t>
      </w:r>
      <w:r w:rsidRPr="00E43C1C">
        <w:rPr>
          <w:spacing w:val="5"/>
        </w:rPr>
        <w:t>a</w:t>
      </w:r>
      <w:r w:rsidRPr="00E43C1C">
        <w:rPr>
          <w:spacing w:val="6"/>
        </w:rPr>
        <w:t>b</w:t>
      </w:r>
      <w:r w:rsidRPr="00E43C1C">
        <w:rPr>
          <w:spacing w:val="4"/>
        </w:rPr>
        <w:t>i</w:t>
      </w:r>
      <w:r w:rsidRPr="00E43C1C">
        <w:rPr>
          <w:spacing w:val="2"/>
        </w:rPr>
        <w:t>l</w:t>
      </w:r>
      <w:r w:rsidRPr="00E43C1C">
        <w:rPr>
          <w:spacing w:val="4"/>
        </w:rPr>
        <w:t>it</w:t>
      </w:r>
      <w:r w:rsidRPr="00E43C1C">
        <w:t>y</w:t>
      </w:r>
      <w:r w:rsidRPr="00E43C1C">
        <w:rPr>
          <w:spacing w:val="-3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3"/>
        </w:rPr>
        <w:t>n</w:t>
      </w:r>
      <w:r w:rsidRPr="00E43C1C">
        <w:t xml:space="preserve">d </w:t>
      </w:r>
      <w:r w:rsidRPr="00E43C1C">
        <w:rPr>
          <w:spacing w:val="1"/>
        </w:rPr>
        <w:t>m</w:t>
      </w:r>
      <w:r w:rsidRPr="00E43C1C">
        <w:rPr>
          <w:spacing w:val="5"/>
        </w:rPr>
        <w:t>a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rPr>
          <w:spacing w:val="4"/>
        </w:rPr>
        <w:t>t</w:t>
      </w:r>
      <w:r w:rsidRPr="00E43C1C">
        <w:rPr>
          <w:spacing w:val="5"/>
        </w:rPr>
        <w:t>a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rPr>
          <w:spacing w:val="5"/>
        </w:rPr>
        <w:t>a</w:t>
      </w:r>
      <w:r w:rsidRPr="00E43C1C">
        <w:rPr>
          <w:spacing w:val="6"/>
        </w:rPr>
        <w:t>b</w:t>
      </w:r>
      <w:r w:rsidRPr="00E43C1C">
        <w:rPr>
          <w:spacing w:val="4"/>
        </w:rPr>
        <w:t>ilit</w:t>
      </w:r>
      <w:r w:rsidRPr="00E43C1C">
        <w:t>y</w:t>
      </w:r>
    </w:p>
    <w:p w14:paraId="6B593E82" w14:textId="77777777" w:rsidR="009E7DFC" w:rsidRPr="00E43C1C" w:rsidRDefault="009E7DFC">
      <w:pPr>
        <w:spacing w:before="2" w:line="260" w:lineRule="exact"/>
        <w:rPr>
          <w:sz w:val="26"/>
          <w:szCs w:val="26"/>
        </w:rPr>
      </w:pPr>
    </w:p>
    <w:p w14:paraId="59BFE6E7" w14:textId="77777777" w:rsidR="009E7DFC" w:rsidRPr="00E43C1C" w:rsidRDefault="00E43C1C">
      <w:r w:rsidRPr="00E43C1C">
        <w:rPr>
          <w:b/>
          <w:i/>
          <w:spacing w:val="2"/>
        </w:rPr>
        <w:t>Du</w:t>
      </w:r>
      <w:r w:rsidRPr="00E43C1C">
        <w:rPr>
          <w:b/>
          <w:i/>
          <w:spacing w:val="4"/>
        </w:rPr>
        <w:t>t</w:t>
      </w:r>
      <w:r w:rsidRPr="00E43C1C">
        <w:rPr>
          <w:b/>
          <w:i/>
          <w:spacing w:val="2"/>
        </w:rPr>
        <w:t>i</w:t>
      </w:r>
      <w:r w:rsidRPr="00E43C1C">
        <w:rPr>
          <w:b/>
          <w:i/>
          <w:spacing w:val="5"/>
        </w:rPr>
        <w:t>e</w:t>
      </w:r>
      <w:r w:rsidRPr="00E43C1C">
        <w:rPr>
          <w:b/>
          <w:i/>
          <w:spacing w:val="3"/>
        </w:rPr>
        <w:t>s</w:t>
      </w:r>
      <w:r w:rsidRPr="00E43C1C">
        <w:rPr>
          <w:i/>
        </w:rPr>
        <w:t>:</w:t>
      </w:r>
    </w:p>
    <w:p w14:paraId="320A187E" w14:textId="77777777" w:rsidR="009E7DFC" w:rsidRPr="00E43C1C" w:rsidRDefault="00E43C1C">
      <w:pPr>
        <w:spacing w:before="29" w:line="271" w:lineRule="auto"/>
        <w:ind w:left="192" w:right="469" w:firstLine="2"/>
      </w:pPr>
      <w:r w:rsidRPr="00E43C1C">
        <w:rPr>
          <w:spacing w:val="3"/>
        </w:rPr>
        <w:t>M</w:t>
      </w:r>
      <w:r w:rsidRPr="00E43C1C">
        <w:rPr>
          <w:spacing w:val="5"/>
        </w:rPr>
        <w:t>a</w:t>
      </w:r>
      <w:r w:rsidRPr="00E43C1C">
        <w:rPr>
          <w:spacing w:val="1"/>
        </w:rPr>
        <w:t>n</w:t>
      </w:r>
      <w:r w:rsidRPr="00E43C1C">
        <w:rPr>
          <w:spacing w:val="5"/>
        </w:rPr>
        <w:t>a</w:t>
      </w:r>
      <w:r w:rsidRPr="00E43C1C">
        <w:rPr>
          <w:spacing w:val="1"/>
        </w:rPr>
        <w:t>g</w:t>
      </w:r>
      <w:r w:rsidRPr="00E43C1C">
        <w:rPr>
          <w:spacing w:val="6"/>
        </w:rPr>
        <w:t>i</w:t>
      </w:r>
      <w:r w:rsidRPr="00E43C1C">
        <w:rPr>
          <w:spacing w:val="3"/>
        </w:rPr>
        <w:t>n</w:t>
      </w:r>
      <w:r w:rsidRPr="00E43C1C">
        <w:t>g</w:t>
      </w:r>
      <w:r w:rsidRPr="00E43C1C">
        <w:rPr>
          <w:spacing w:val="-4"/>
        </w:rPr>
        <w:t xml:space="preserve"> </w:t>
      </w:r>
      <w:r w:rsidRPr="00E43C1C">
        <w:rPr>
          <w:spacing w:val="3"/>
        </w:rPr>
        <w:t>pro</w:t>
      </w:r>
      <w:r w:rsidRPr="00E43C1C">
        <w:rPr>
          <w:spacing w:val="4"/>
        </w:rPr>
        <w:t>j</w:t>
      </w:r>
      <w:r w:rsidRPr="00E43C1C">
        <w:rPr>
          <w:spacing w:val="3"/>
        </w:rPr>
        <w:t>ec</w:t>
      </w:r>
      <w:r w:rsidRPr="00E43C1C">
        <w:rPr>
          <w:spacing w:val="4"/>
        </w:rPr>
        <w:t>t</w:t>
      </w:r>
      <w:r w:rsidRPr="00E43C1C">
        <w:t>s</w:t>
      </w:r>
      <w:r w:rsidRPr="00E43C1C">
        <w:rPr>
          <w:spacing w:val="1"/>
        </w:rPr>
        <w:t xml:space="preserve"> f</w:t>
      </w:r>
      <w:r w:rsidRPr="00E43C1C">
        <w:rPr>
          <w:spacing w:val="3"/>
        </w:rPr>
        <w:t>r</w:t>
      </w:r>
      <w:r w:rsidRPr="00E43C1C">
        <w:rPr>
          <w:spacing w:val="6"/>
        </w:rPr>
        <w:t>o</w:t>
      </w:r>
      <w:r w:rsidRPr="00E43C1C">
        <w:t>m</w:t>
      </w:r>
      <w:r w:rsidRPr="00E43C1C">
        <w:rPr>
          <w:spacing w:val="-1"/>
        </w:rPr>
        <w:t xml:space="preserve"> </w:t>
      </w:r>
      <w:r w:rsidRPr="00E43C1C">
        <w:rPr>
          <w:spacing w:val="3"/>
        </w:rPr>
        <w:t>c</w:t>
      </w:r>
      <w:r w:rsidRPr="00E43C1C">
        <w:rPr>
          <w:spacing w:val="6"/>
        </w:rPr>
        <w:t>o</w:t>
      </w:r>
      <w:r w:rsidRPr="00E43C1C">
        <w:rPr>
          <w:spacing w:val="1"/>
        </w:rPr>
        <w:t>n</w:t>
      </w:r>
      <w:r w:rsidRPr="00E43C1C">
        <w:rPr>
          <w:spacing w:val="3"/>
        </w:rPr>
        <w:t>ce</w:t>
      </w:r>
      <w:r w:rsidRPr="00E43C1C">
        <w:rPr>
          <w:spacing w:val="6"/>
        </w:rPr>
        <w:t>p</w:t>
      </w:r>
      <w:r w:rsidRPr="00E43C1C">
        <w:rPr>
          <w:spacing w:val="2"/>
        </w:rPr>
        <w:t>ti</w:t>
      </w:r>
      <w:r w:rsidRPr="00E43C1C">
        <w:rPr>
          <w:spacing w:val="6"/>
        </w:rPr>
        <w:t>o</w:t>
      </w:r>
      <w:r w:rsidRPr="00E43C1C">
        <w:rPr>
          <w:spacing w:val="7"/>
        </w:rPr>
        <w:t>n</w:t>
      </w:r>
      <w:r w:rsidRPr="00E43C1C">
        <w:t>,</w:t>
      </w:r>
      <w:r w:rsidRPr="00E43C1C">
        <w:rPr>
          <w:spacing w:val="-4"/>
        </w:rPr>
        <w:t xml:space="preserve"> </w:t>
      </w:r>
      <w:r w:rsidRPr="00E43C1C">
        <w:rPr>
          <w:spacing w:val="3"/>
        </w:rPr>
        <w:t>pr</w:t>
      </w:r>
      <w:r w:rsidRPr="00E43C1C">
        <w:rPr>
          <w:spacing w:val="6"/>
        </w:rPr>
        <w:t>e</w:t>
      </w:r>
      <w:r w:rsidRPr="00E43C1C">
        <w:rPr>
          <w:spacing w:val="1"/>
        </w:rPr>
        <w:t>-</w:t>
      </w:r>
      <w:r w:rsidRPr="00E43C1C">
        <w:rPr>
          <w:spacing w:val="3"/>
        </w:rPr>
        <w:t>pro</w:t>
      </w:r>
      <w:r w:rsidRPr="00E43C1C">
        <w:rPr>
          <w:spacing w:val="6"/>
        </w:rPr>
        <w:t>d</w:t>
      </w:r>
      <w:r w:rsidRPr="00E43C1C">
        <w:rPr>
          <w:spacing w:val="1"/>
        </w:rPr>
        <w:t>u</w:t>
      </w:r>
      <w:r w:rsidRPr="00E43C1C">
        <w:rPr>
          <w:spacing w:val="5"/>
        </w:rPr>
        <w:t>c</w:t>
      </w:r>
      <w:r w:rsidRPr="00E43C1C">
        <w:rPr>
          <w:spacing w:val="2"/>
        </w:rPr>
        <w:t>ti</w:t>
      </w:r>
      <w:r w:rsidRPr="00E43C1C">
        <w:rPr>
          <w:spacing w:val="6"/>
        </w:rPr>
        <w:t>o</w:t>
      </w:r>
      <w:r w:rsidRPr="00E43C1C">
        <w:t>n</w:t>
      </w:r>
      <w:r w:rsidRPr="00E43C1C">
        <w:rPr>
          <w:spacing w:val="-6"/>
        </w:rPr>
        <w:t xml:space="preserve"> </w:t>
      </w:r>
      <w:r w:rsidRPr="00E43C1C">
        <w:rPr>
          <w:spacing w:val="4"/>
        </w:rPr>
        <w:t>t</w:t>
      </w:r>
      <w:r w:rsidRPr="00E43C1C">
        <w:rPr>
          <w:spacing w:val="1"/>
        </w:rPr>
        <w:t>h</w:t>
      </w:r>
      <w:r w:rsidRPr="00E43C1C">
        <w:rPr>
          <w:spacing w:val="3"/>
        </w:rPr>
        <w:t>r</w:t>
      </w:r>
      <w:r w:rsidRPr="00E43C1C">
        <w:rPr>
          <w:spacing w:val="6"/>
        </w:rPr>
        <w:t>o</w:t>
      </w:r>
      <w:r w:rsidRPr="00E43C1C">
        <w:rPr>
          <w:spacing w:val="3"/>
        </w:rPr>
        <w:t>ug</w:t>
      </w:r>
      <w:r w:rsidRPr="00E43C1C">
        <w:t>h</w:t>
      </w:r>
      <w:r w:rsidRPr="00E43C1C">
        <w:rPr>
          <w:spacing w:val="-2"/>
        </w:rPr>
        <w:t xml:space="preserve"> </w:t>
      </w:r>
      <w:r w:rsidRPr="00E43C1C">
        <w:rPr>
          <w:spacing w:val="2"/>
        </w:rPr>
        <w:t>t</w:t>
      </w:r>
      <w:r w:rsidRPr="00E43C1C">
        <w:t>o</w:t>
      </w:r>
      <w:r w:rsidRPr="00E43C1C">
        <w:rPr>
          <w:spacing w:val="4"/>
        </w:rPr>
        <w:t xml:space="preserve"> </w:t>
      </w:r>
      <w:r w:rsidRPr="00E43C1C">
        <w:rPr>
          <w:spacing w:val="3"/>
        </w:rPr>
        <w:t>c</w:t>
      </w:r>
      <w:r w:rsidRPr="00E43C1C">
        <w:rPr>
          <w:spacing w:val="6"/>
        </w:rPr>
        <w:t>o</w:t>
      </w:r>
      <w:r w:rsidRPr="00E43C1C">
        <w:rPr>
          <w:spacing w:val="1"/>
        </w:rPr>
        <w:t>m</w:t>
      </w:r>
      <w:r w:rsidRPr="00E43C1C">
        <w:rPr>
          <w:spacing w:val="6"/>
        </w:rPr>
        <w:t>p</w:t>
      </w:r>
      <w:r w:rsidRPr="00E43C1C">
        <w:rPr>
          <w:spacing w:val="2"/>
        </w:rPr>
        <w:t>l</w:t>
      </w:r>
      <w:r w:rsidRPr="00E43C1C">
        <w:rPr>
          <w:spacing w:val="3"/>
        </w:rPr>
        <w:t>e</w:t>
      </w:r>
      <w:r w:rsidRPr="00E43C1C">
        <w:rPr>
          <w:spacing w:val="4"/>
        </w:rPr>
        <w:t>t</w:t>
      </w:r>
      <w:r w:rsidRPr="00E43C1C">
        <w:rPr>
          <w:spacing w:val="2"/>
        </w:rPr>
        <w:t>i</w:t>
      </w:r>
      <w:r w:rsidRPr="00E43C1C">
        <w:rPr>
          <w:spacing w:val="6"/>
        </w:rPr>
        <w:t>o</w:t>
      </w:r>
      <w:r w:rsidRPr="00E43C1C">
        <w:rPr>
          <w:spacing w:val="1"/>
        </w:rPr>
        <w:t>n</w:t>
      </w:r>
      <w:r w:rsidRPr="00E43C1C">
        <w:t xml:space="preserve">. </w:t>
      </w:r>
      <w:r w:rsidRPr="00E43C1C">
        <w:rPr>
          <w:spacing w:val="4"/>
        </w:rPr>
        <w:t>P</w:t>
      </w:r>
      <w:r w:rsidRPr="00E43C1C">
        <w:rPr>
          <w:spacing w:val="3"/>
        </w:rPr>
        <w:t>ro</w:t>
      </w:r>
      <w:r w:rsidRPr="00E43C1C">
        <w:rPr>
          <w:spacing w:val="1"/>
        </w:rPr>
        <w:t>v</w:t>
      </w:r>
      <w:r w:rsidRPr="00E43C1C">
        <w:rPr>
          <w:spacing w:val="2"/>
        </w:rPr>
        <w:t>i</w:t>
      </w:r>
      <w:r w:rsidRPr="00E43C1C">
        <w:rPr>
          <w:spacing w:val="3"/>
        </w:rPr>
        <w:t>d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t>g</w:t>
      </w:r>
      <w:r w:rsidRPr="00E43C1C">
        <w:rPr>
          <w:spacing w:val="-2"/>
        </w:rPr>
        <w:t xml:space="preserve"> </w:t>
      </w:r>
      <w:r w:rsidRPr="00E43C1C">
        <w:rPr>
          <w:spacing w:val="2"/>
        </w:rPr>
        <w:t>t</w:t>
      </w:r>
      <w:r w:rsidRPr="00E43C1C">
        <w:rPr>
          <w:spacing w:val="3"/>
        </w:rPr>
        <w:t>e</w:t>
      </w:r>
      <w:r w:rsidRPr="00E43C1C">
        <w:rPr>
          <w:spacing w:val="5"/>
        </w:rPr>
        <w:t>c</w:t>
      </w:r>
      <w:r w:rsidRPr="00E43C1C">
        <w:rPr>
          <w:spacing w:val="3"/>
        </w:rPr>
        <w:t>h</w:t>
      </w:r>
      <w:r w:rsidRPr="00E43C1C">
        <w:rPr>
          <w:spacing w:val="1"/>
        </w:rPr>
        <w:t>n</w:t>
      </w:r>
      <w:r w:rsidRPr="00E43C1C">
        <w:rPr>
          <w:spacing w:val="4"/>
        </w:rPr>
        <w:t>i</w:t>
      </w:r>
      <w:r w:rsidRPr="00E43C1C">
        <w:rPr>
          <w:spacing w:val="3"/>
        </w:rPr>
        <w:t>ca</w:t>
      </w:r>
      <w:r w:rsidRPr="00E43C1C">
        <w:t xml:space="preserve">l </w:t>
      </w:r>
      <w:r w:rsidRPr="00E43C1C">
        <w:rPr>
          <w:spacing w:val="4"/>
        </w:rPr>
        <w:t>s</w:t>
      </w:r>
      <w:r w:rsidRPr="00E43C1C">
        <w:rPr>
          <w:spacing w:val="1"/>
        </w:rPr>
        <w:t>u</w:t>
      </w:r>
      <w:r w:rsidRPr="00E43C1C">
        <w:rPr>
          <w:spacing w:val="3"/>
        </w:rPr>
        <w:t>ppo</w:t>
      </w:r>
      <w:r w:rsidRPr="00E43C1C">
        <w:rPr>
          <w:spacing w:val="5"/>
        </w:rPr>
        <w:t>r</w:t>
      </w:r>
      <w:r w:rsidRPr="00E43C1C">
        <w:t>t</w:t>
      </w:r>
      <w:r w:rsidRPr="00E43C1C">
        <w:rPr>
          <w:spacing w:val="-1"/>
        </w:rPr>
        <w:t xml:space="preserve"> </w:t>
      </w:r>
      <w:r w:rsidRPr="00E43C1C">
        <w:rPr>
          <w:spacing w:val="2"/>
        </w:rPr>
        <w:t>t</w:t>
      </w:r>
      <w:r w:rsidRPr="00E43C1C">
        <w:t>o</w:t>
      </w:r>
      <w:r w:rsidRPr="00E43C1C">
        <w:rPr>
          <w:spacing w:val="4"/>
        </w:rPr>
        <w:t xml:space="preserve"> t</w:t>
      </w:r>
      <w:r w:rsidRPr="00E43C1C">
        <w:rPr>
          <w:spacing w:val="1"/>
        </w:rPr>
        <w:t>h</w:t>
      </w:r>
      <w:r w:rsidRPr="00E43C1C">
        <w:t>e</w:t>
      </w:r>
      <w:r w:rsidRPr="00E43C1C">
        <w:rPr>
          <w:spacing w:val="6"/>
        </w:rPr>
        <w:t xml:space="preserve"> </w:t>
      </w:r>
      <w:r w:rsidRPr="00E43C1C">
        <w:rPr>
          <w:spacing w:val="3"/>
        </w:rPr>
        <w:t>pro</w:t>
      </w:r>
      <w:r w:rsidRPr="00E43C1C">
        <w:rPr>
          <w:spacing w:val="4"/>
        </w:rPr>
        <w:t>j</w:t>
      </w:r>
      <w:r w:rsidRPr="00E43C1C">
        <w:rPr>
          <w:spacing w:val="3"/>
        </w:rPr>
        <w:t>ec</w:t>
      </w:r>
      <w:r w:rsidRPr="00E43C1C">
        <w:t>t</w:t>
      </w:r>
      <w:r w:rsidRPr="00E43C1C">
        <w:rPr>
          <w:spacing w:val="-1"/>
        </w:rPr>
        <w:t xml:space="preserve"> </w:t>
      </w:r>
      <w:r w:rsidRPr="00E43C1C">
        <w:rPr>
          <w:spacing w:val="2"/>
        </w:rPr>
        <w:t>t</w:t>
      </w:r>
      <w:r w:rsidRPr="00E43C1C">
        <w:rPr>
          <w:spacing w:val="5"/>
        </w:rPr>
        <w:t>ea</w:t>
      </w:r>
      <w:r w:rsidRPr="00E43C1C">
        <w:t>m</w:t>
      </w:r>
      <w:r w:rsidRPr="00E43C1C">
        <w:rPr>
          <w:spacing w:val="-1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1"/>
        </w:rPr>
        <w:t>n</w:t>
      </w:r>
      <w:r w:rsidRPr="00E43C1C">
        <w:t>d</w:t>
      </w:r>
      <w:r w:rsidRPr="00E43C1C">
        <w:rPr>
          <w:spacing w:val="5"/>
        </w:rPr>
        <w:t xml:space="preserve"> </w:t>
      </w:r>
      <w:r w:rsidRPr="00E43C1C">
        <w:t>w</w:t>
      </w:r>
      <w:r w:rsidRPr="00E43C1C">
        <w:rPr>
          <w:spacing w:val="5"/>
        </w:rPr>
        <w:t>i</w:t>
      </w:r>
      <w:r w:rsidRPr="00E43C1C">
        <w:rPr>
          <w:spacing w:val="6"/>
        </w:rPr>
        <w:t>d</w:t>
      </w:r>
      <w:r w:rsidRPr="00E43C1C">
        <w:rPr>
          <w:spacing w:val="3"/>
        </w:rPr>
        <w:t>e</w:t>
      </w:r>
      <w:r w:rsidRPr="00E43C1C">
        <w:t>r</w:t>
      </w:r>
      <w:r w:rsidRPr="00E43C1C">
        <w:rPr>
          <w:spacing w:val="1"/>
        </w:rPr>
        <w:t xml:space="preserve"> </w:t>
      </w:r>
      <w:r w:rsidRPr="00E43C1C">
        <w:rPr>
          <w:spacing w:val="3"/>
        </w:rPr>
        <w:t>reg</w:t>
      </w:r>
      <w:r w:rsidRPr="00E43C1C">
        <w:rPr>
          <w:spacing w:val="2"/>
        </w:rPr>
        <w:t>i</w:t>
      </w:r>
      <w:r w:rsidRPr="00E43C1C">
        <w:rPr>
          <w:spacing w:val="6"/>
        </w:rPr>
        <w:t>o</w:t>
      </w:r>
      <w:r w:rsidRPr="00E43C1C">
        <w:rPr>
          <w:spacing w:val="1"/>
        </w:rPr>
        <w:t>n</w:t>
      </w:r>
      <w:r w:rsidRPr="00E43C1C">
        <w:rPr>
          <w:spacing w:val="3"/>
        </w:rPr>
        <w:t>a</w:t>
      </w:r>
      <w:r w:rsidRPr="00E43C1C">
        <w:t xml:space="preserve">l </w:t>
      </w:r>
      <w:r w:rsidRPr="00E43C1C">
        <w:rPr>
          <w:spacing w:val="2"/>
        </w:rPr>
        <w:t>t</w:t>
      </w:r>
      <w:r w:rsidRPr="00E43C1C">
        <w:rPr>
          <w:spacing w:val="3"/>
        </w:rPr>
        <w:t>e</w:t>
      </w:r>
      <w:r w:rsidRPr="00E43C1C">
        <w:rPr>
          <w:spacing w:val="5"/>
        </w:rPr>
        <w:t>a</w:t>
      </w:r>
      <w:r w:rsidRPr="00E43C1C">
        <w:rPr>
          <w:spacing w:val="1"/>
        </w:rPr>
        <w:t>m</w:t>
      </w:r>
      <w:r w:rsidRPr="00E43C1C">
        <w:rPr>
          <w:spacing w:val="4"/>
        </w:rPr>
        <w:t>s</w:t>
      </w:r>
      <w:r w:rsidRPr="00E43C1C">
        <w:t xml:space="preserve">. </w:t>
      </w:r>
      <w:r w:rsidRPr="00E43C1C">
        <w:rPr>
          <w:spacing w:val="1"/>
        </w:rPr>
        <w:t>R</w:t>
      </w:r>
      <w:r w:rsidRPr="00E43C1C">
        <w:rPr>
          <w:spacing w:val="5"/>
        </w:rPr>
        <w:t>e</w:t>
      </w:r>
      <w:r w:rsidRPr="00E43C1C">
        <w:rPr>
          <w:spacing w:val="2"/>
        </w:rPr>
        <w:t>s</w:t>
      </w:r>
      <w:r w:rsidRPr="00E43C1C">
        <w:rPr>
          <w:spacing w:val="3"/>
        </w:rPr>
        <w:t>p</w:t>
      </w:r>
      <w:r w:rsidRPr="00E43C1C">
        <w:rPr>
          <w:spacing w:val="6"/>
        </w:rPr>
        <w:t>o</w:t>
      </w:r>
      <w:r w:rsidRPr="00E43C1C">
        <w:rPr>
          <w:spacing w:val="1"/>
        </w:rPr>
        <w:t>n</w:t>
      </w:r>
      <w:r w:rsidRPr="00E43C1C">
        <w:rPr>
          <w:spacing w:val="4"/>
        </w:rPr>
        <w:t>s</w:t>
      </w:r>
      <w:r w:rsidRPr="00E43C1C">
        <w:rPr>
          <w:spacing w:val="2"/>
        </w:rPr>
        <w:t>i</w:t>
      </w:r>
      <w:r w:rsidRPr="00E43C1C">
        <w:rPr>
          <w:spacing w:val="3"/>
        </w:rPr>
        <w:t>b</w:t>
      </w:r>
      <w:r w:rsidRPr="00E43C1C">
        <w:rPr>
          <w:spacing w:val="2"/>
        </w:rPr>
        <w:t>l</w:t>
      </w:r>
      <w:r w:rsidRPr="00E43C1C">
        <w:t>e</w:t>
      </w:r>
      <w:r w:rsidRPr="00E43C1C">
        <w:rPr>
          <w:spacing w:val="-2"/>
        </w:rPr>
        <w:t xml:space="preserve"> </w:t>
      </w:r>
      <w:r w:rsidRPr="00E43C1C">
        <w:rPr>
          <w:spacing w:val="1"/>
        </w:rPr>
        <w:t>f</w:t>
      </w:r>
      <w:r w:rsidRPr="00E43C1C">
        <w:rPr>
          <w:spacing w:val="3"/>
        </w:rPr>
        <w:t>o</w:t>
      </w:r>
      <w:r w:rsidRPr="00E43C1C">
        <w:t>r</w:t>
      </w:r>
      <w:r w:rsidRPr="00E43C1C">
        <w:rPr>
          <w:spacing w:val="6"/>
        </w:rPr>
        <w:t xml:space="preserve"> </w:t>
      </w:r>
      <w:r w:rsidRPr="00E43C1C">
        <w:rPr>
          <w:spacing w:val="3"/>
        </w:rPr>
        <w:t>over</w:t>
      </w:r>
      <w:r w:rsidRPr="00E43C1C">
        <w:rPr>
          <w:spacing w:val="4"/>
        </w:rPr>
        <w:t>s</w:t>
      </w:r>
      <w:r w:rsidRPr="00E43C1C">
        <w:rPr>
          <w:spacing w:val="3"/>
        </w:rPr>
        <w:t>ee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t>g</w:t>
      </w:r>
      <w:r w:rsidRPr="00E43C1C">
        <w:rPr>
          <w:spacing w:val="-3"/>
        </w:rPr>
        <w:t xml:space="preserve"> </w:t>
      </w:r>
      <w:r w:rsidRPr="00E43C1C">
        <w:rPr>
          <w:spacing w:val="2"/>
        </w:rPr>
        <w:t>t</w:t>
      </w:r>
      <w:r w:rsidRPr="00E43C1C">
        <w:rPr>
          <w:spacing w:val="3"/>
        </w:rPr>
        <w:t>h</w:t>
      </w:r>
      <w:r w:rsidRPr="00E43C1C">
        <w:t>e</w:t>
      </w:r>
      <w:r w:rsidRPr="00E43C1C">
        <w:rPr>
          <w:spacing w:val="3"/>
        </w:rPr>
        <w:t xml:space="preserve"> r</w:t>
      </w:r>
      <w:r w:rsidRPr="00E43C1C">
        <w:rPr>
          <w:spacing w:val="5"/>
        </w:rPr>
        <w:t>e</w:t>
      </w:r>
      <w:r w:rsidRPr="00E43C1C">
        <w:rPr>
          <w:spacing w:val="1"/>
        </w:rPr>
        <w:t>v</w:t>
      </w:r>
      <w:r w:rsidRPr="00E43C1C">
        <w:rPr>
          <w:spacing w:val="4"/>
        </w:rPr>
        <w:t>i</w:t>
      </w:r>
      <w:r w:rsidRPr="00E43C1C">
        <w:rPr>
          <w:spacing w:val="5"/>
        </w:rPr>
        <w:t>e</w:t>
      </w:r>
      <w:r w:rsidRPr="00E43C1C">
        <w:t>w,</w:t>
      </w:r>
      <w:r w:rsidRPr="00E43C1C">
        <w:rPr>
          <w:spacing w:val="2"/>
        </w:rPr>
        <w:t xml:space="preserve"> i</w:t>
      </w:r>
      <w:r w:rsidRPr="00E43C1C">
        <w:rPr>
          <w:spacing w:val="3"/>
        </w:rPr>
        <w:t>n</w:t>
      </w:r>
      <w:r w:rsidRPr="00E43C1C">
        <w:rPr>
          <w:spacing w:val="2"/>
        </w:rPr>
        <w:t>i</w:t>
      </w:r>
      <w:r w:rsidRPr="00E43C1C">
        <w:rPr>
          <w:spacing w:val="4"/>
        </w:rPr>
        <w:t>t</w:t>
      </w:r>
      <w:r w:rsidRPr="00E43C1C">
        <w:rPr>
          <w:spacing w:val="2"/>
        </w:rPr>
        <w:t>i</w:t>
      </w:r>
      <w:r w:rsidRPr="00E43C1C">
        <w:rPr>
          <w:spacing w:val="3"/>
        </w:rPr>
        <w:t>a</w:t>
      </w:r>
      <w:r w:rsidRPr="00E43C1C">
        <w:rPr>
          <w:spacing w:val="4"/>
        </w:rPr>
        <w:t>t</w:t>
      </w:r>
      <w:r w:rsidRPr="00E43C1C">
        <w:rPr>
          <w:spacing w:val="2"/>
        </w:rPr>
        <w:t>i</w:t>
      </w:r>
      <w:r w:rsidRPr="00E43C1C">
        <w:rPr>
          <w:spacing w:val="6"/>
        </w:rPr>
        <w:t>o</w:t>
      </w:r>
      <w:r w:rsidRPr="00E43C1C">
        <w:t>n</w:t>
      </w:r>
      <w:r w:rsidRPr="00E43C1C">
        <w:rPr>
          <w:spacing w:val="-3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1"/>
        </w:rPr>
        <w:t>n</w:t>
      </w:r>
      <w:r w:rsidRPr="00E43C1C">
        <w:t>d</w:t>
      </w:r>
      <w:r w:rsidRPr="00E43C1C">
        <w:rPr>
          <w:spacing w:val="3"/>
        </w:rPr>
        <w:t xml:space="preserve"> </w:t>
      </w:r>
      <w:r w:rsidRPr="00E43C1C">
        <w:rPr>
          <w:spacing w:val="5"/>
        </w:rPr>
        <w:t>e</w:t>
      </w:r>
      <w:r w:rsidRPr="00E43C1C">
        <w:rPr>
          <w:spacing w:val="3"/>
        </w:rPr>
        <w:t>xecu</w:t>
      </w:r>
      <w:r w:rsidRPr="00E43C1C">
        <w:rPr>
          <w:spacing w:val="2"/>
        </w:rPr>
        <w:t>ti</w:t>
      </w:r>
      <w:r w:rsidRPr="00E43C1C">
        <w:rPr>
          <w:spacing w:val="6"/>
        </w:rPr>
        <w:t>o</w:t>
      </w:r>
      <w:r w:rsidRPr="00E43C1C">
        <w:t>n</w:t>
      </w:r>
      <w:r w:rsidRPr="00E43C1C">
        <w:rPr>
          <w:spacing w:val="-4"/>
        </w:rPr>
        <w:t xml:space="preserve"> </w:t>
      </w:r>
      <w:r w:rsidRPr="00E43C1C">
        <w:rPr>
          <w:spacing w:val="6"/>
        </w:rPr>
        <w:t>o</w:t>
      </w:r>
      <w:r w:rsidRPr="00E43C1C">
        <w:t>f</w:t>
      </w:r>
      <w:r w:rsidRPr="00E43C1C">
        <w:rPr>
          <w:spacing w:val="1"/>
        </w:rPr>
        <w:t xml:space="preserve"> </w:t>
      </w:r>
      <w:r w:rsidRPr="00E43C1C">
        <w:rPr>
          <w:spacing w:val="3"/>
        </w:rPr>
        <w:t>c</w:t>
      </w:r>
      <w:r w:rsidRPr="00E43C1C">
        <w:rPr>
          <w:spacing w:val="6"/>
        </w:rPr>
        <w:t>o</w:t>
      </w:r>
      <w:r w:rsidRPr="00E43C1C">
        <w:rPr>
          <w:spacing w:val="3"/>
        </w:rPr>
        <w:t>n</w:t>
      </w:r>
      <w:r w:rsidRPr="00E43C1C">
        <w:rPr>
          <w:spacing w:val="2"/>
        </w:rPr>
        <w:t>t</w:t>
      </w:r>
      <w:r w:rsidRPr="00E43C1C">
        <w:rPr>
          <w:spacing w:val="3"/>
        </w:rPr>
        <w:t>ra</w:t>
      </w:r>
      <w:r w:rsidRPr="00E43C1C">
        <w:rPr>
          <w:spacing w:val="5"/>
        </w:rPr>
        <w:t>c</w:t>
      </w:r>
      <w:r w:rsidRPr="00E43C1C">
        <w:rPr>
          <w:spacing w:val="2"/>
        </w:rPr>
        <w:t>ts</w:t>
      </w:r>
      <w:r w:rsidRPr="00E43C1C">
        <w:t>. M</w:t>
      </w:r>
      <w:r w:rsidRPr="00E43C1C">
        <w:rPr>
          <w:spacing w:val="1"/>
        </w:rPr>
        <w:t>a</w:t>
      </w:r>
      <w:r w:rsidRPr="00E43C1C">
        <w:rPr>
          <w:spacing w:val="-1"/>
        </w:rPr>
        <w:t>n</w:t>
      </w:r>
      <w:r w:rsidRPr="00E43C1C">
        <w:t>a</w:t>
      </w:r>
      <w:r w:rsidRPr="00E43C1C">
        <w:rPr>
          <w:spacing w:val="2"/>
        </w:rPr>
        <w:t>g</w:t>
      </w:r>
      <w:r w:rsidRPr="00E43C1C">
        <w:t>i</w:t>
      </w:r>
      <w:r w:rsidRPr="00E43C1C">
        <w:rPr>
          <w:spacing w:val="1"/>
        </w:rPr>
        <w:t>n</w:t>
      </w:r>
      <w:r w:rsidRPr="00E43C1C">
        <w:t>g</w:t>
      </w:r>
      <w:r w:rsidRPr="00E43C1C">
        <w:rPr>
          <w:spacing w:val="-9"/>
        </w:rPr>
        <w:t xml:space="preserve"> </w:t>
      </w:r>
      <w:r w:rsidRPr="00E43C1C">
        <w:rPr>
          <w:spacing w:val="1"/>
        </w:rPr>
        <w:t>pro</w:t>
      </w:r>
      <w:r w:rsidRPr="00E43C1C">
        <w:rPr>
          <w:spacing w:val="2"/>
        </w:rPr>
        <w:t>j</w:t>
      </w:r>
      <w:r w:rsidRPr="00E43C1C">
        <w:t>e</w:t>
      </w:r>
      <w:r w:rsidRPr="00E43C1C">
        <w:rPr>
          <w:spacing w:val="1"/>
        </w:rPr>
        <w:t>c</w:t>
      </w:r>
      <w:r w:rsidRPr="00E43C1C">
        <w:t>t</w:t>
      </w:r>
      <w:r w:rsidRPr="00E43C1C">
        <w:rPr>
          <w:spacing w:val="-6"/>
        </w:rPr>
        <w:t xml:space="preserve"> </w:t>
      </w:r>
      <w:r w:rsidRPr="00E43C1C">
        <w:rPr>
          <w:spacing w:val="1"/>
        </w:rPr>
        <w:t>b</w:t>
      </w:r>
      <w:r w:rsidRPr="00E43C1C">
        <w:rPr>
          <w:spacing w:val="-1"/>
        </w:rPr>
        <w:t>u</w:t>
      </w:r>
      <w:r w:rsidRPr="00E43C1C">
        <w:rPr>
          <w:spacing w:val="1"/>
        </w:rPr>
        <w:t>d</w:t>
      </w:r>
      <w:r w:rsidRPr="00E43C1C">
        <w:rPr>
          <w:spacing w:val="-1"/>
        </w:rPr>
        <w:t>g</w:t>
      </w:r>
      <w:r w:rsidRPr="00E43C1C">
        <w:t>ets</w:t>
      </w:r>
      <w:r w:rsidRPr="00E43C1C">
        <w:rPr>
          <w:spacing w:val="-6"/>
        </w:rPr>
        <w:t xml:space="preserve"> </w:t>
      </w:r>
      <w:r w:rsidRPr="00E43C1C">
        <w:t>a</w:t>
      </w:r>
      <w:r w:rsidRPr="00E43C1C">
        <w:rPr>
          <w:spacing w:val="-1"/>
        </w:rPr>
        <w:t>n</w:t>
      </w:r>
      <w:r w:rsidRPr="00E43C1C">
        <w:t>d</w:t>
      </w:r>
      <w:r w:rsidRPr="00E43C1C">
        <w:rPr>
          <w:spacing w:val="1"/>
        </w:rPr>
        <w:t xml:space="preserve"> </w:t>
      </w:r>
      <w:r w:rsidRPr="00E43C1C">
        <w:rPr>
          <w:spacing w:val="-1"/>
        </w:rPr>
        <w:t>k</w:t>
      </w:r>
      <w:r w:rsidRPr="00E43C1C">
        <w:t>e</w:t>
      </w:r>
      <w:r w:rsidRPr="00E43C1C">
        <w:rPr>
          <w:spacing w:val="1"/>
        </w:rPr>
        <w:t>ep</w:t>
      </w:r>
      <w:r w:rsidRPr="00E43C1C">
        <w:t>i</w:t>
      </w:r>
      <w:r w:rsidRPr="00E43C1C">
        <w:rPr>
          <w:spacing w:val="1"/>
        </w:rPr>
        <w:t>n</w:t>
      </w:r>
      <w:r w:rsidRPr="00E43C1C">
        <w:t>g</w:t>
      </w:r>
      <w:r w:rsidRPr="00E43C1C">
        <w:rPr>
          <w:spacing w:val="-7"/>
        </w:rPr>
        <w:t xml:space="preserve"> </w:t>
      </w:r>
      <w:r w:rsidRPr="00E43C1C">
        <w:t>c</w:t>
      </w:r>
      <w:r w:rsidRPr="00E43C1C">
        <w:rPr>
          <w:spacing w:val="1"/>
        </w:rPr>
        <w:t>o</w:t>
      </w:r>
      <w:r w:rsidRPr="00E43C1C">
        <w:rPr>
          <w:spacing w:val="-1"/>
        </w:rPr>
        <w:t>s</w:t>
      </w:r>
      <w:r w:rsidRPr="00E43C1C">
        <w:rPr>
          <w:spacing w:val="2"/>
        </w:rPr>
        <w:t>t</w:t>
      </w:r>
      <w:r w:rsidRPr="00E43C1C">
        <w:t>s</w:t>
      </w:r>
      <w:r w:rsidRPr="00E43C1C">
        <w:rPr>
          <w:spacing w:val="-4"/>
        </w:rPr>
        <w:t xml:space="preserve"> </w:t>
      </w:r>
      <w:r w:rsidRPr="00E43C1C">
        <w:rPr>
          <w:spacing w:val="1"/>
        </w:rPr>
        <w:t>d</w:t>
      </w:r>
      <w:r w:rsidRPr="00E43C1C">
        <w:rPr>
          <w:spacing w:val="3"/>
        </w:rPr>
        <w:t>o</w:t>
      </w:r>
      <w:r w:rsidRPr="00E43C1C">
        <w:rPr>
          <w:spacing w:val="-2"/>
        </w:rPr>
        <w:t>w</w:t>
      </w:r>
      <w:r w:rsidRPr="00E43C1C">
        <w:rPr>
          <w:spacing w:val="-1"/>
        </w:rPr>
        <w:t>n</w:t>
      </w:r>
      <w:r w:rsidRPr="00E43C1C">
        <w:t>.</w:t>
      </w:r>
    </w:p>
    <w:p w14:paraId="485A54D1" w14:textId="77777777" w:rsidR="009E7DFC" w:rsidRPr="00E43C1C" w:rsidRDefault="00E43C1C">
      <w:pPr>
        <w:spacing w:line="271" w:lineRule="auto"/>
        <w:ind w:left="194" w:right="2035"/>
      </w:pPr>
      <w:r w:rsidRPr="00E43C1C">
        <w:rPr>
          <w:spacing w:val="5"/>
        </w:rPr>
        <w:t>O</w:t>
      </w:r>
      <w:r w:rsidRPr="00E43C1C">
        <w:rPr>
          <w:spacing w:val="1"/>
        </w:rPr>
        <w:t>v</w:t>
      </w:r>
      <w:r w:rsidRPr="00E43C1C">
        <w:rPr>
          <w:spacing w:val="3"/>
        </w:rPr>
        <w:t>e</w:t>
      </w:r>
      <w:r w:rsidRPr="00E43C1C">
        <w:rPr>
          <w:spacing w:val="5"/>
        </w:rPr>
        <w:t>r</w:t>
      </w:r>
      <w:r w:rsidRPr="00E43C1C">
        <w:rPr>
          <w:spacing w:val="2"/>
        </w:rPr>
        <w:t>s</w:t>
      </w:r>
      <w:r w:rsidRPr="00E43C1C">
        <w:rPr>
          <w:spacing w:val="3"/>
        </w:rPr>
        <w:t>ee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t>g</w:t>
      </w:r>
      <w:r w:rsidRPr="00E43C1C">
        <w:rPr>
          <w:spacing w:val="-3"/>
        </w:rPr>
        <w:t xml:space="preserve"> </w:t>
      </w:r>
      <w:r w:rsidRPr="00E43C1C">
        <w:rPr>
          <w:spacing w:val="4"/>
        </w:rPr>
        <w:t>t</w:t>
      </w:r>
      <w:r w:rsidRPr="00E43C1C">
        <w:rPr>
          <w:spacing w:val="1"/>
        </w:rPr>
        <w:t>h</w:t>
      </w:r>
      <w:r w:rsidRPr="00E43C1C">
        <w:t>e</w:t>
      </w:r>
      <w:r w:rsidRPr="00E43C1C">
        <w:rPr>
          <w:spacing w:val="6"/>
        </w:rPr>
        <w:t xml:space="preserve"> </w:t>
      </w:r>
      <w:r w:rsidRPr="00E43C1C">
        <w:rPr>
          <w:spacing w:val="1"/>
        </w:rPr>
        <w:t>m</w:t>
      </w:r>
      <w:r w:rsidRPr="00E43C1C">
        <w:rPr>
          <w:spacing w:val="5"/>
        </w:rPr>
        <w:t>a</w:t>
      </w:r>
      <w:r w:rsidRPr="00E43C1C">
        <w:rPr>
          <w:spacing w:val="4"/>
        </w:rPr>
        <w:t>i</w:t>
      </w:r>
      <w:r w:rsidRPr="00E43C1C">
        <w:rPr>
          <w:spacing w:val="1"/>
        </w:rPr>
        <w:t>n</w:t>
      </w:r>
      <w:r w:rsidRPr="00E43C1C">
        <w:rPr>
          <w:spacing w:val="2"/>
        </w:rPr>
        <w:t>t</w:t>
      </w:r>
      <w:r w:rsidRPr="00E43C1C">
        <w:rPr>
          <w:spacing w:val="5"/>
        </w:rPr>
        <w:t>e</w:t>
      </w:r>
      <w:r w:rsidRPr="00E43C1C">
        <w:rPr>
          <w:spacing w:val="1"/>
        </w:rPr>
        <w:t>n</w:t>
      </w:r>
      <w:r w:rsidRPr="00E43C1C">
        <w:rPr>
          <w:spacing w:val="5"/>
        </w:rPr>
        <w:t>a</w:t>
      </w:r>
      <w:r w:rsidRPr="00E43C1C">
        <w:rPr>
          <w:spacing w:val="3"/>
        </w:rPr>
        <w:t>n</w:t>
      </w:r>
      <w:r w:rsidRPr="00E43C1C">
        <w:rPr>
          <w:spacing w:val="5"/>
        </w:rPr>
        <w:t>c</w:t>
      </w:r>
      <w:r w:rsidRPr="00E43C1C">
        <w:t>e</w:t>
      </w:r>
      <w:r w:rsidRPr="00E43C1C">
        <w:rPr>
          <w:spacing w:val="-5"/>
        </w:rPr>
        <w:t xml:space="preserve"> </w:t>
      </w:r>
      <w:r w:rsidRPr="00E43C1C">
        <w:rPr>
          <w:spacing w:val="3"/>
        </w:rPr>
        <w:t>o</w:t>
      </w:r>
      <w:r w:rsidRPr="00E43C1C">
        <w:t>f</w:t>
      </w:r>
      <w:r w:rsidRPr="00E43C1C">
        <w:rPr>
          <w:spacing w:val="1"/>
        </w:rPr>
        <w:t xml:space="preserve"> </w:t>
      </w:r>
      <w:r w:rsidRPr="00E43C1C">
        <w:rPr>
          <w:spacing w:val="3"/>
        </w:rPr>
        <w:t>pro</w:t>
      </w:r>
      <w:r w:rsidRPr="00E43C1C">
        <w:rPr>
          <w:spacing w:val="4"/>
        </w:rPr>
        <w:t>j</w:t>
      </w:r>
      <w:r w:rsidRPr="00E43C1C">
        <w:rPr>
          <w:spacing w:val="3"/>
        </w:rPr>
        <w:t>ec</w:t>
      </w:r>
      <w:r w:rsidRPr="00E43C1C">
        <w:rPr>
          <w:spacing w:val="4"/>
        </w:rPr>
        <w:t>t</w:t>
      </w:r>
      <w:r w:rsidRPr="00E43C1C">
        <w:t>s</w:t>
      </w:r>
      <w:r w:rsidRPr="00E43C1C">
        <w:rPr>
          <w:spacing w:val="-2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3"/>
        </w:rPr>
        <w:t>f</w:t>
      </w:r>
      <w:r w:rsidRPr="00E43C1C">
        <w:rPr>
          <w:spacing w:val="2"/>
        </w:rPr>
        <w:t>t</w:t>
      </w:r>
      <w:r w:rsidRPr="00E43C1C">
        <w:rPr>
          <w:spacing w:val="3"/>
        </w:rPr>
        <w:t>e</w:t>
      </w:r>
      <w:r w:rsidRPr="00E43C1C">
        <w:t>r</w:t>
      </w:r>
      <w:r w:rsidRPr="00E43C1C">
        <w:rPr>
          <w:spacing w:val="2"/>
        </w:rPr>
        <w:t xml:space="preserve"> </w:t>
      </w:r>
      <w:r w:rsidRPr="00E43C1C">
        <w:rPr>
          <w:spacing w:val="3"/>
        </w:rPr>
        <w:t>c</w:t>
      </w:r>
      <w:r w:rsidRPr="00E43C1C">
        <w:rPr>
          <w:spacing w:val="6"/>
        </w:rPr>
        <w:t>o</w:t>
      </w:r>
      <w:r w:rsidRPr="00E43C1C">
        <w:rPr>
          <w:spacing w:val="1"/>
        </w:rPr>
        <w:t>m</w:t>
      </w:r>
      <w:r w:rsidRPr="00E43C1C">
        <w:rPr>
          <w:spacing w:val="6"/>
        </w:rPr>
        <w:t>p</w:t>
      </w:r>
      <w:r w:rsidRPr="00E43C1C">
        <w:rPr>
          <w:spacing w:val="2"/>
        </w:rPr>
        <w:t>l</w:t>
      </w:r>
      <w:r w:rsidRPr="00E43C1C">
        <w:rPr>
          <w:spacing w:val="3"/>
        </w:rPr>
        <w:t>e</w:t>
      </w:r>
      <w:r w:rsidRPr="00E43C1C">
        <w:rPr>
          <w:spacing w:val="4"/>
        </w:rPr>
        <w:t>t</w:t>
      </w:r>
      <w:r w:rsidRPr="00E43C1C">
        <w:rPr>
          <w:spacing w:val="2"/>
        </w:rPr>
        <w:t>i</w:t>
      </w:r>
      <w:r w:rsidRPr="00E43C1C">
        <w:rPr>
          <w:spacing w:val="6"/>
        </w:rPr>
        <w:t>o</w:t>
      </w:r>
      <w:r w:rsidRPr="00E43C1C">
        <w:rPr>
          <w:spacing w:val="3"/>
        </w:rPr>
        <w:t>n</w:t>
      </w:r>
      <w:r w:rsidRPr="00E43C1C">
        <w:t xml:space="preserve">. </w:t>
      </w:r>
      <w:r w:rsidRPr="00E43C1C">
        <w:rPr>
          <w:spacing w:val="1"/>
        </w:rPr>
        <w:t>R</w:t>
      </w:r>
      <w:r w:rsidRPr="00E43C1C">
        <w:rPr>
          <w:spacing w:val="5"/>
        </w:rPr>
        <w:t>e</w:t>
      </w:r>
      <w:r w:rsidRPr="00E43C1C">
        <w:rPr>
          <w:spacing w:val="2"/>
        </w:rPr>
        <w:t>s</w:t>
      </w:r>
      <w:r w:rsidRPr="00E43C1C">
        <w:rPr>
          <w:spacing w:val="3"/>
        </w:rPr>
        <w:t>p</w:t>
      </w:r>
      <w:r w:rsidRPr="00E43C1C">
        <w:rPr>
          <w:spacing w:val="6"/>
        </w:rPr>
        <w:t>o</w:t>
      </w:r>
      <w:r w:rsidRPr="00E43C1C">
        <w:rPr>
          <w:spacing w:val="1"/>
        </w:rPr>
        <w:t>n</w:t>
      </w:r>
      <w:r w:rsidRPr="00E43C1C">
        <w:rPr>
          <w:spacing w:val="4"/>
        </w:rPr>
        <w:t>s</w:t>
      </w:r>
      <w:r w:rsidRPr="00E43C1C">
        <w:rPr>
          <w:spacing w:val="2"/>
        </w:rPr>
        <w:t>i</w:t>
      </w:r>
      <w:r w:rsidRPr="00E43C1C">
        <w:rPr>
          <w:spacing w:val="3"/>
        </w:rPr>
        <w:t>b</w:t>
      </w:r>
      <w:r w:rsidRPr="00E43C1C">
        <w:rPr>
          <w:spacing w:val="2"/>
        </w:rPr>
        <w:t>l</w:t>
      </w:r>
      <w:r w:rsidRPr="00E43C1C">
        <w:t>e</w:t>
      </w:r>
      <w:r w:rsidRPr="00E43C1C">
        <w:rPr>
          <w:spacing w:val="-2"/>
        </w:rPr>
        <w:t xml:space="preserve"> </w:t>
      </w:r>
      <w:r w:rsidRPr="00E43C1C">
        <w:rPr>
          <w:spacing w:val="1"/>
        </w:rPr>
        <w:t>f</w:t>
      </w:r>
      <w:r w:rsidRPr="00E43C1C">
        <w:rPr>
          <w:spacing w:val="3"/>
        </w:rPr>
        <w:t>o</w:t>
      </w:r>
      <w:r w:rsidRPr="00E43C1C">
        <w:t>r</w:t>
      </w:r>
      <w:r w:rsidRPr="00E43C1C">
        <w:rPr>
          <w:spacing w:val="6"/>
        </w:rPr>
        <w:t xml:space="preserve"> </w:t>
      </w:r>
      <w:r w:rsidRPr="00E43C1C">
        <w:rPr>
          <w:spacing w:val="4"/>
        </w:rPr>
        <w:t>t</w:t>
      </w:r>
      <w:r w:rsidRPr="00E43C1C">
        <w:rPr>
          <w:spacing w:val="1"/>
        </w:rPr>
        <w:t>h</w:t>
      </w:r>
      <w:r w:rsidRPr="00E43C1C">
        <w:t>e</w:t>
      </w:r>
      <w:r w:rsidRPr="00E43C1C">
        <w:rPr>
          <w:spacing w:val="3"/>
        </w:rPr>
        <w:t xml:space="preserve"> c</w:t>
      </w:r>
      <w:r w:rsidRPr="00E43C1C">
        <w:rPr>
          <w:spacing w:val="6"/>
        </w:rPr>
        <w:t>o</w:t>
      </w:r>
      <w:r w:rsidRPr="00E43C1C">
        <w:rPr>
          <w:spacing w:val="1"/>
        </w:rPr>
        <w:t>m</w:t>
      </w:r>
      <w:r w:rsidRPr="00E43C1C">
        <w:rPr>
          <w:spacing w:val="6"/>
        </w:rPr>
        <w:t>p</w:t>
      </w:r>
      <w:r w:rsidRPr="00E43C1C">
        <w:rPr>
          <w:spacing w:val="4"/>
        </w:rPr>
        <w:t>l</w:t>
      </w:r>
      <w:r w:rsidRPr="00E43C1C">
        <w:rPr>
          <w:spacing w:val="3"/>
        </w:rPr>
        <w:t>e</w:t>
      </w:r>
      <w:r w:rsidRPr="00E43C1C">
        <w:rPr>
          <w:spacing w:val="2"/>
        </w:rPr>
        <w:t>ti</w:t>
      </w:r>
      <w:r w:rsidRPr="00E43C1C">
        <w:rPr>
          <w:spacing w:val="6"/>
        </w:rPr>
        <w:t>o</w:t>
      </w:r>
      <w:r w:rsidRPr="00E43C1C">
        <w:t>n</w:t>
      </w:r>
      <w:r w:rsidRPr="00E43C1C">
        <w:rPr>
          <w:spacing w:val="-5"/>
        </w:rPr>
        <w:t xml:space="preserve"> </w:t>
      </w:r>
      <w:r w:rsidRPr="00E43C1C">
        <w:rPr>
          <w:spacing w:val="6"/>
        </w:rPr>
        <w:t>o</w:t>
      </w:r>
      <w:r w:rsidRPr="00E43C1C">
        <w:t>f</w:t>
      </w:r>
      <w:r w:rsidRPr="00E43C1C">
        <w:rPr>
          <w:spacing w:val="1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2"/>
        </w:rPr>
        <w:t>l</w:t>
      </w:r>
      <w:r w:rsidRPr="00E43C1C">
        <w:t>l</w:t>
      </w:r>
      <w:r w:rsidRPr="00E43C1C">
        <w:rPr>
          <w:spacing w:val="3"/>
        </w:rPr>
        <w:t xml:space="preserve"> do</w:t>
      </w:r>
      <w:r w:rsidRPr="00E43C1C">
        <w:rPr>
          <w:spacing w:val="5"/>
        </w:rPr>
        <w:t>c</w:t>
      </w:r>
      <w:r w:rsidRPr="00E43C1C">
        <w:rPr>
          <w:spacing w:val="3"/>
        </w:rPr>
        <w:t>u</w:t>
      </w:r>
      <w:r w:rsidRPr="00E43C1C">
        <w:rPr>
          <w:spacing w:val="1"/>
        </w:rPr>
        <w:t>m</w:t>
      </w:r>
      <w:r w:rsidRPr="00E43C1C">
        <w:rPr>
          <w:spacing w:val="5"/>
        </w:rPr>
        <w:t>e</w:t>
      </w:r>
      <w:r w:rsidRPr="00E43C1C">
        <w:rPr>
          <w:spacing w:val="3"/>
        </w:rPr>
        <w:t>n</w:t>
      </w:r>
      <w:r w:rsidRPr="00E43C1C">
        <w:rPr>
          <w:spacing w:val="2"/>
        </w:rPr>
        <w:t>t</w:t>
      </w:r>
      <w:r w:rsidRPr="00E43C1C">
        <w:rPr>
          <w:spacing w:val="3"/>
        </w:rPr>
        <w:t>a</w:t>
      </w:r>
      <w:r w:rsidRPr="00E43C1C">
        <w:rPr>
          <w:spacing w:val="4"/>
        </w:rPr>
        <w:t>t</w:t>
      </w:r>
      <w:r w:rsidRPr="00E43C1C">
        <w:rPr>
          <w:spacing w:val="2"/>
        </w:rPr>
        <w:t>i</w:t>
      </w:r>
      <w:r w:rsidRPr="00E43C1C">
        <w:rPr>
          <w:spacing w:val="6"/>
        </w:rPr>
        <w:t>o</w:t>
      </w:r>
      <w:r w:rsidRPr="00E43C1C">
        <w:rPr>
          <w:spacing w:val="1"/>
        </w:rPr>
        <w:t>n</w:t>
      </w:r>
      <w:r w:rsidRPr="00E43C1C">
        <w:t xml:space="preserve">. </w:t>
      </w:r>
      <w:r w:rsidRPr="00E43C1C">
        <w:rPr>
          <w:spacing w:val="4"/>
        </w:rPr>
        <w:t>P</w:t>
      </w:r>
      <w:r w:rsidRPr="00E43C1C">
        <w:rPr>
          <w:spacing w:val="3"/>
        </w:rPr>
        <w:t>rod</w:t>
      </w:r>
      <w:r w:rsidRPr="00E43C1C">
        <w:rPr>
          <w:spacing w:val="1"/>
        </w:rPr>
        <w:t>u</w:t>
      </w:r>
      <w:r w:rsidRPr="00E43C1C">
        <w:rPr>
          <w:spacing w:val="3"/>
        </w:rPr>
        <w:t>c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t>g</w:t>
      </w:r>
      <w:r w:rsidRPr="00E43C1C">
        <w:rPr>
          <w:spacing w:val="-4"/>
        </w:rPr>
        <w:t xml:space="preserve"> </w:t>
      </w:r>
      <w:r w:rsidRPr="00E43C1C">
        <w:rPr>
          <w:spacing w:val="5"/>
        </w:rPr>
        <w:t>T</w:t>
      </w:r>
      <w:r w:rsidRPr="00E43C1C">
        <w:rPr>
          <w:spacing w:val="3"/>
        </w:rPr>
        <w:t>e</w:t>
      </w:r>
      <w:r w:rsidRPr="00E43C1C">
        <w:rPr>
          <w:spacing w:val="4"/>
        </w:rPr>
        <w:t>s</w:t>
      </w:r>
      <w:r w:rsidRPr="00E43C1C">
        <w:t>t</w:t>
      </w:r>
      <w:r w:rsidRPr="00E43C1C">
        <w:rPr>
          <w:spacing w:val="2"/>
        </w:rPr>
        <w:t xml:space="preserve"> </w:t>
      </w:r>
      <w:r w:rsidRPr="00E43C1C">
        <w:rPr>
          <w:spacing w:val="4"/>
        </w:rPr>
        <w:t>P</w:t>
      </w:r>
      <w:r w:rsidRPr="00E43C1C">
        <w:rPr>
          <w:spacing w:val="2"/>
        </w:rPr>
        <w:t>l</w:t>
      </w:r>
      <w:r w:rsidRPr="00E43C1C">
        <w:rPr>
          <w:spacing w:val="5"/>
        </w:rPr>
        <w:t>a</w:t>
      </w:r>
      <w:r w:rsidRPr="00E43C1C">
        <w:rPr>
          <w:spacing w:val="3"/>
        </w:rPr>
        <w:t>n</w:t>
      </w:r>
      <w:r w:rsidRPr="00E43C1C">
        <w:t xml:space="preserve">s </w:t>
      </w:r>
      <w:r w:rsidRPr="00E43C1C">
        <w:rPr>
          <w:spacing w:val="5"/>
        </w:rPr>
        <w:t>a</w:t>
      </w:r>
      <w:r w:rsidRPr="00E43C1C">
        <w:rPr>
          <w:spacing w:val="1"/>
        </w:rPr>
        <w:t>n</w:t>
      </w:r>
      <w:r w:rsidRPr="00E43C1C">
        <w:t>d</w:t>
      </w:r>
      <w:r w:rsidRPr="00E43C1C">
        <w:rPr>
          <w:spacing w:val="3"/>
        </w:rPr>
        <w:t xml:space="preserve"> </w:t>
      </w:r>
      <w:r w:rsidRPr="00E43C1C">
        <w:rPr>
          <w:spacing w:val="5"/>
        </w:rPr>
        <w:t>r</w:t>
      </w:r>
      <w:r w:rsidRPr="00E43C1C">
        <w:rPr>
          <w:spacing w:val="3"/>
        </w:rPr>
        <w:t>epor</w:t>
      </w:r>
      <w:r w:rsidRPr="00E43C1C">
        <w:rPr>
          <w:spacing w:val="2"/>
        </w:rPr>
        <w:t>ts</w:t>
      </w:r>
      <w:r w:rsidRPr="00E43C1C">
        <w:t>.</w:t>
      </w:r>
    </w:p>
    <w:p w14:paraId="4C74B4DC" w14:textId="77777777" w:rsidR="009E7DFC" w:rsidRPr="00E43C1C" w:rsidRDefault="00E43C1C">
      <w:pPr>
        <w:spacing w:line="272" w:lineRule="auto"/>
        <w:ind w:left="194" w:right="826"/>
      </w:pPr>
      <w:r w:rsidRPr="00E43C1C">
        <w:rPr>
          <w:spacing w:val="4"/>
        </w:rPr>
        <w:t>P</w:t>
      </w:r>
      <w:r w:rsidRPr="00E43C1C">
        <w:rPr>
          <w:spacing w:val="3"/>
        </w:rPr>
        <w:t>repar</w:t>
      </w:r>
      <w:r w:rsidRPr="00E43C1C">
        <w:t>e</w:t>
      </w:r>
      <w:r w:rsidRPr="00E43C1C">
        <w:rPr>
          <w:spacing w:val="-1"/>
        </w:rPr>
        <w:t xml:space="preserve"> </w:t>
      </w:r>
      <w:r w:rsidRPr="00E43C1C">
        <w:rPr>
          <w:spacing w:val="3"/>
        </w:rPr>
        <w:t>c</w:t>
      </w:r>
      <w:r w:rsidRPr="00E43C1C">
        <w:rPr>
          <w:spacing w:val="6"/>
        </w:rPr>
        <w:t>o</w:t>
      </w:r>
      <w:r w:rsidRPr="00E43C1C">
        <w:rPr>
          <w:spacing w:val="1"/>
        </w:rPr>
        <w:t>n</w:t>
      </w:r>
      <w:r w:rsidRPr="00E43C1C">
        <w:rPr>
          <w:spacing w:val="2"/>
        </w:rPr>
        <w:t>t</w:t>
      </w:r>
      <w:r w:rsidRPr="00E43C1C">
        <w:rPr>
          <w:spacing w:val="3"/>
        </w:rPr>
        <w:t>r</w:t>
      </w:r>
      <w:r w:rsidRPr="00E43C1C">
        <w:rPr>
          <w:spacing w:val="5"/>
        </w:rPr>
        <w:t>a</w:t>
      </w:r>
      <w:r w:rsidRPr="00E43C1C">
        <w:rPr>
          <w:spacing w:val="3"/>
        </w:rPr>
        <w:t>c</w:t>
      </w:r>
      <w:r w:rsidRPr="00E43C1C">
        <w:t>t</w:t>
      </w:r>
      <w:r w:rsidRPr="00E43C1C">
        <w:rPr>
          <w:spacing w:val="-1"/>
        </w:rPr>
        <w:t xml:space="preserve"> </w:t>
      </w:r>
      <w:r w:rsidRPr="00E43C1C">
        <w:rPr>
          <w:spacing w:val="3"/>
        </w:rPr>
        <w:t>do</w:t>
      </w:r>
      <w:r w:rsidRPr="00E43C1C">
        <w:rPr>
          <w:spacing w:val="5"/>
        </w:rPr>
        <w:t>c</w:t>
      </w:r>
      <w:r w:rsidRPr="00E43C1C">
        <w:rPr>
          <w:spacing w:val="3"/>
        </w:rPr>
        <w:t>u</w:t>
      </w:r>
      <w:r w:rsidRPr="00E43C1C">
        <w:rPr>
          <w:spacing w:val="1"/>
        </w:rPr>
        <w:t>m</w:t>
      </w:r>
      <w:r w:rsidRPr="00E43C1C">
        <w:rPr>
          <w:spacing w:val="5"/>
        </w:rPr>
        <w:t>e</w:t>
      </w:r>
      <w:r w:rsidRPr="00E43C1C">
        <w:rPr>
          <w:spacing w:val="3"/>
        </w:rPr>
        <w:t>n</w:t>
      </w:r>
      <w:r w:rsidRPr="00E43C1C">
        <w:rPr>
          <w:spacing w:val="4"/>
        </w:rPr>
        <w:t>t</w:t>
      </w:r>
      <w:r w:rsidRPr="00E43C1C">
        <w:rPr>
          <w:spacing w:val="3"/>
        </w:rPr>
        <w:t>a</w:t>
      </w:r>
      <w:r w:rsidRPr="00E43C1C">
        <w:rPr>
          <w:spacing w:val="2"/>
        </w:rPr>
        <w:t>ti</w:t>
      </w:r>
      <w:r w:rsidRPr="00E43C1C">
        <w:rPr>
          <w:spacing w:val="6"/>
        </w:rPr>
        <w:t>o</w:t>
      </w:r>
      <w:r w:rsidRPr="00E43C1C">
        <w:t>n</w:t>
      </w:r>
      <w:r w:rsidRPr="00E43C1C">
        <w:rPr>
          <w:spacing w:val="-6"/>
        </w:rPr>
        <w:t xml:space="preserve"> </w:t>
      </w:r>
      <w:r w:rsidRPr="00E43C1C">
        <w:rPr>
          <w:spacing w:val="1"/>
        </w:rPr>
        <w:t>f</w:t>
      </w:r>
      <w:r w:rsidRPr="00E43C1C">
        <w:rPr>
          <w:spacing w:val="3"/>
        </w:rPr>
        <w:t>o</w:t>
      </w:r>
      <w:r w:rsidRPr="00E43C1C">
        <w:t>r</w:t>
      </w:r>
      <w:r w:rsidRPr="00E43C1C">
        <w:rPr>
          <w:spacing w:val="4"/>
        </w:rPr>
        <w:t xml:space="preserve"> </w:t>
      </w:r>
      <w:r w:rsidRPr="00E43C1C">
        <w:rPr>
          <w:spacing w:val="3"/>
        </w:rPr>
        <w:t>pro</w:t>
      </w:r>
      <w:r w:rsidRPr="00E43C1C">
        <w:rPr>
          <w:spacing w:val="5"/>
        </w:rPr>
        <w:t>c</w:t>
      </w:r>
      <w:r w:rsidRPr="00E43C1C">
        <w:rPr>
          <w:spacing w:val="1"/>
        </w:rPr>
        <w:t>u</w:t>
      </w:r>
      <w:r w:rsidRPr="00E43C1C">
        <w:rPr>
          <w:spacing w:val="3"/>
        </w:rPr>
        <w:t>r</w:t>
      </w:r>
      <w:r w:rsidRPr="00E43C1C">
        <w:rPr>
          <w:spacing w:val="5"/>
        </w:rPr>
        <w:t>e</w:t>
      </w:r>
      <w:r w:rsidRPr="00E43C1C">
        <w:rPr>
          <w:spacing w:val="1"/>
        </w:rPr>
        <w:t>m</w:t>
      </w:r>
      <w:r w:rsidRPr="00E43C1C">
        <w:rPr>
          <w:spacing w:val="5"/>
        </w:rPr>
        <w:t>e</w:t>
      </w:r>
      <w:r w:rsidRPr="00E43C1C">
        <w:rPr>
          <w:spacing w:val="3"/>
        </w:rPr>
        <w:t>n</w:t>
      </w:r>
      <w:r w:rsidRPr="00E43C1C">
        <w:t>t</w:t>
      </w:r>
      <w:r w:rsidRPr="00E43C1C">
        <w:rPr>
          <w:spacing w:val="-3"/>
        </w:rPr>
        <w:t xml:space="preserve"> </w:t>
      </w:r>
      <w:r w:rsidRPr="00E43C1C">
        <w:rPr>
          <w:spacing w:val="2"/>
        </w:rPr>
        <w:t>s</w:t>
      </w:r>
      <w:r w:rsidRPr="00E43C1C">
        <w:rPr>
          <w:spacing w:val="3"/>
        </w:rPr>
        <w:t>e</w:t>
      </w:r>
      <w:r w:rsidRPr="00E43C1C">
        <w:rPr>
          <w:spacing w:val="5"/>
        </w:rPr>
        <w:t>r</w:t>
      </w:r>
      <w:r w:rsidRPr="00E43C1C">
        <w:rPr>
          <w:spacing w:val="1"/>
        </w:rPr>
        <w:t>v</w:t>
      </w:r>
      <w:r w:rsidRPr="00E43C1C">
        <w:rPr>
          <w:spacing w:val="2"/>
        </w:rPr>
        <w:t>i</w:t>
      </w:r>
      <w:r w:rsidRPr="00E43C1C">
        <w:rPr>
          <w:spacing w:val="5"/>
        </w:rPr>
        <w:t>ce</w:t>
      </w:r>
      <w:r w:rsidRPr="00E43C1C">
        <w:t>s</w:t>
      </w:r>
      <w:r w:rsidRPr="00E43C1C">
        <w:rPr>
          <w:spacing w:val="-2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1"/>
        </w:rPr>
        <w:t>n</w:t>
      </w:r>
      <w:r w:rsidRPr="00E43C1C">
        <w:t>d</w:t>
      </w:r>
      <w:r w:rsidRPr="00E43C1C">
        <w:rPr>
          <w:spacing w:val="5"/>
        </w:rPr>
        <w:t xml:space="preserve"> </w:t>
      </w:r>
      <w:r w:rsidRPr="00E43C1C">
        <w:rPr>
          <w:spacing w:val="1"/>
        </w:rPr>
        <w:t>m</w:t>
      </w:r>
      <w:r w:rsidRPr="00E43C1C">
        <w:rPr>
          <w:spacing w:val="5"/>
        </w:rPr>
        <w:t>a</w:t>
      </w:r>
      <w:r w:rsidRPr="00E43C1C">
        <w:rPr>
          <w:spacing w:val="2"/>
        </w:rPr>
        <w:t>t</w:t>
      </w:r>
      <w:r w:rsidRPr="00E43C1C">
        <w:rPr>
          <w:spacing w:val="3"/>
        </w:rPr>
        <w:t>er</w:t>
      </w:r>
      <w:r w:rsidRPr="00E43C1C">
        <w:rPr>
          <w:spacing w:val="4"/>
        </w:rPr>
        <w:t>i</w:t>
      </w:r>
      <w:r w:rsidRPr="00E43C1C">
        <w:rPr>
          <w:spacing w:val="3"/>
        </w:rPr>
        <w:t>a</w:t>
      </w:r>
      <w:r w:rsidRPr="00E43C1C">
        <w:rPr>
          <w:spacing w:val="4"/>
        </w:rPr>
        <w:t>l</w:t>
      </w:r>
      <w:r w:rsidRPr="00E43C1C">
        <w:rPr>
          <w:spacing w:val="2"/>
        </w:rPr>
        <w:t>s</w:t>
      </w:r>
      <w:r w:rsidRPr="00E43C1C">
        <w:t xml:space="preserve">. </w:t>
      </w:r>
      <w:r w:rsidRPr="00E43C1C">
        <w:rPr>
          <w:spacing w:val="3"/>
        </w:rPr>
        <w:t>Eva</w:t>
      </w:r>
      <w:r w:rsidRPr="00E43C1C">
        <w:rPr>
          <w:spacing w:val="4"/>
        </w:rPr>
        <w:t>l</w:t>
      </w:r>
      <w:r w:rsidRPr="00E43C1C">
        <w:rPr>
          <w:spacing w:val="1"/>
        </w:rPr>
        <w:t>u</w:t>
      </w:r>
      <w:r w:rsidRPr="00E43C1C">
        <w:rPr>
          <w:spacing w:val="5"/>
        </w:rPr>
        <w:t>a</w:t>
      </w:r>
      <w:r w:rsidRPr="00E43C1C">
        <w:rPr>
          <w:spacing w:val="2"/>
        </w:rPr>
        <w:t>t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t>g</w:t>
      </w:r>
      <w:r w:rsidRPr="00E43C1C">
        <w:rPr>
          <w:spacing w:val="-5"/>
        </w:rPr>
        <w:t xml:space="preserve"> </w:t>
      </w:r>
      <w:r w:rsidRPr="00E43C1C">
        <w:rPr>
          <w:spacing w:val="4"/>
        </w:rPr>
        <w:t>t</w:t>
      </w:r>
      <w:r w:rsidRPr="00E43C1C">
        <w:rPr>
          <w:spacing w:val="3"/>
        </w:rPr>
        <w:t>e</w:t>
      </w:r>
      <w:r w:rsidRPr="00E43C1C">
        <w:rPr>
          <w:spacing w:val="1"/>
        </w:rPr>
        <w:t>n</w:t>
      </w:r>
      <w:r w:rsidRPr="00E43C1C">
        <w:rPr>
          <w:spacing w:val="6"/>
        </w:rPr>
        <w:t>d</w:t>
      </w:r>
      <w:r w:rsidRPr="00E43C1C">
        <w:rPr>
          <w:spacing w:val="3"/>
        </w:rPr>
        <w:t>er</w:t>
      </w:r>
      <w:r w:rsidRPr="00E43C1C">
        <w:t>s</w:t>
      </w:r>
      <w:r w:rsidRPr="00E43C1C">
        <w:rPr>
          <w:spacing w:val="1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1"/>
        </w:rPr>
        <w:t>n</w:t>
      </w:r>
      <w:r w:rsidRPr="00E43C1C">
        <w:t>d</w:t>
      </w:r>
      <w:r w:rsidRPr="00E43C1C">
        <w:rPr>
          <w:spacing w:val="3"/>
        </w:rPr>
        <w:t xml:space="preserve"> pro</w:t>
      </w:r>
      <w:r w:rsidRPr="00E43C1C">
        <w:rPr>
          <w:spacing w:val="1"/>
        </w:rPr>
        <w:t>v</w:t>
      </w:r>
      <w:r w:rsidRPr="00E43C1C">
        <w:rPr>
          <w:spacing w:val="2"/>
        </w:rPr>
        <w:t>i</w:t>
      </w:r>
      <w:r w:rsidRPr="00E43C1C">
        <w:rPr>
          <w:spacing w:val="6"/>
        </w:rPr>
        <w:t>d</w:t>
      </w:r>
      <w:r w:rsidRPr="00E43C1C">
        <w:rPr>
          <w:spacing w:val="4"/>
        </w:rPr>
        <w:t>i</w:t>
      </w:r>
      <w:r w:rsidRPr="00E43C1C">
        <w:rPr>
          <w:spacing w:val="1"/>
        </w:rPr>
        <w:t>n</w:t>
      </w:r>
      <w:r w:rsidRPr="00E43C1C">
        <w:t>g</w:t>
      </w:r>
      <w:r w:rsidRPr="00E43C1C">
        <w:rPr>
          <w:spacing w:val="-2"/>
        </w:rPr>
        <w:t xml:space="preserve"> </w:t>
      </w:r>
      <w:r w:rsidRPr="00E43C1C">
        <w:rPr>
          <w:spacing w:val="3"/>
        </w:rPr>
        <w:t>rec</w:t>
      </w:r>
      <w:r w:rsidRPr="00E43C1C">
        <w:rPr>
          <w:spacing w:val="6"/>
        </w:rPr>
        <w:t>o</w:t>
      </w:r>
      <w:r w:rsidRPr="00E43C1C">
        <w:rPr>
          <w:spacing w:val="3"/>
        </w:rPr>
        <w:t>m</w:t>
      </w:r>
      <w:r w:rsidRPr="00E43C1C">
        <w:rPr>
          <w:spacing w:val="1"/>
        </w:rPr>
        <w:t>m</w:t>
      </w:r>
      <w:r w:rsidRPr="00E43C1C">
        <w:rPr>
          <w:spacing w:val="5"/>
        </w:rPr>
        <w:t>e</w:t>
      </w:r>
      <w:r w:rsidRPr="00E43C1C">
        <w:rPr>
          <w:spacing w:val="1"/>
        </w:rPr>
        <w:t>n</w:t>
      </w:r>
      <w:r w:rsidRPr="00E43C1C">
        <w:rPr>
          <w:spacing w:val="3"/>
        </w:rPr>
        <w:t>d</w:t>
      </w:r>
      <w:r w:rsidRPr="00E43C1C">
        <w:rPr>
          <w:spacing w:val="5"/>
        </w:rPr>
        <w:t>a</w:t>
      </w:r>
      <w:r w:rsidRPr="00E43C1C">
        <w:rPr>
          <w:spacing w:val="2"/>
        </w:rPr>
        <w:t>ti</w:t>
      </w:r>
      <w:r w:rsidRPr="00E43C1C">
        <w:rPr>
          <w:spacing w:val="6"/>
        </w:rPr>
        <w:t>o</w:t>
      </w:r>
      <w:r w:rsidRPr="00E43C1C">
        <w:rPr>
          <w:spacing w:val="3"/>
        </w:rPr>
        <w:t>n</w:t>
      </w:r>
      <w:r w:rsidRPr="00E43C1C">
        <w:rPr>
          <w:spacing w:val="2"/>
        </w:rPr>
        <w:t>s</w:t>
      </w:r>
      <w:r w:rsidRPr="00E43C1C">
        <w:t>.</w:t>
      </w:r>
    </w:p>
    <w:p w14:paraId="344B3B15" w14:textId="77777777" w:rsidR="009E7DFC" w:rsidRPr="00E43C1C" w:rsidRDefault="00E43C1C">
      <w:pPr>
        <w:spacing w:line="220" w:lineRule="exact"/>
        <w:ind w:left="194"/>
      </w:pPr>
      <w:r w:rsidRPr="00E43C1C">
        <w:rPr>
          <w:spacing w:val="1"/>
        </w:rPr>
        <w:t>C</w:t>
      </w:r>
      <w:r w:rsidRPr="00E43C1C">
        <w:rPr>
          <w:spacing w:val="3"/>
        </w:rPr>
        <w:t>ar</w:t>
      </w:r>
      <w:r w:rsidRPr="00E43C1C">
        <w:rPr>
          <w:spacing w:val="5"/>
        </w:rPr>
        <w:t>r</w:t>
      </w:r>
      <w:r w:rsidRPr="00E43C1C">
        <w:rPr>
          <w:spacing w:val="1"/>
        </w:rPr>
        <w:t>y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t>g</w:t>
      </w:r>
      <w:r w:rsidRPr="00E43C1C">
        <w:rPr>
          <w:spacing w:val="-1"/>
        </w:rPr>
        <w:t xml:space="preserve"> </w:t>
      </w:r>
      <w:r w:rsidRPr="00E43C1C">
        <w:rPr>
          <w:spacing w:val="3"/>
        </w:rPr>
        <w:t>ou</w:t>
      </w:r>
      <w:r w:rsidRPr="00E43C1C">
        <w:t>t</w:t>
      </w:r>
      <w:r w:rsidRPr="00E43C1C">
        <w:rPr>
          <w:spacing w:val="2"/>
        </w:rPr>
        <w:t xml:space="preserve"> </w:t>
      </w:r>
      <w:r w:rsidRPr="00E43C1C">
        <w:rPr>
          <w:spacing w:val="5"/>
        </w:rPr>
        <w:t>e</w:t>
      </w:r>
      <w:r w:rsidRPr="00E43C1C">
        <w:rPr>
          <w:spacing w:val="3"/>
        </w:rPr>
        <w:t>f</w:t>
      </w:r>
      <w:r w:rsidRPr="00E43C1C">
        <w:rPr>
          <w:spacing w:val="1"/>
        </w:rPr>
        <w:t>f</w:t>
      </w:r>
      <w:r w:rsidRPr="00E43C1C">
        <w:rPr>
          <w:spacing w:val="5"/>
        </w:rPr>
        <w:t>e</w:t>
      </w:r>
      <w:r w:rsidRPr="00E43C1C">
        <w:rPr>
          <w:spacing w:val="3"/>
        </w:rPr>
        <w:t>c</w:t>
      </w:r>
      <w:r w:rsidRPr="00E43C1C">
        <w:rPr>
          <w:spacing w:val="2"/>
        </w:rPr>
        <w:t>t</w:t>
      </w:r>
      <w:r w:rsidRPr="00E43C1C">
        <w:rPr>
          <w:spacing w:val="4"/>
        </w:rPr>
        <w:t>i</w:t>
      </w:r>
      <w:r w:rsidRPr="00E43C1C">
        <w:rPr>
          <w:spacing w:val="3"/>
        </w:rPr>
        <w:t>v</w:t>
      </w:r>
      <w:r w:rsidRPr="00E43C1C">
        <w:t>e</w:t>
      </w:r>
      <w:r w:rsidRPr="00E43C1C">
        <w:rPr>
          <w:spacing w:val="-2"/>
        </w:rPr>
        <w:t xml:space="preserve"> </w:t>
      </w:r>
      <w:r w:rsidRPr="00E43C1C">
        <w:rPr>
          <w:spacing w:val="3"/>
        </w:rPr>
        <w:t>c</w:t>
      </w:r>
      <w:r w:rsidRPr="00E43C1C">
        <w:rPr>
          <w:spacing w:val="4"/>
        </w:rPr>
        <w:t>l</w:t>
      </w:r>
      <w:r w:rsidRPr="00E43C1C">
        <w:rPr>
          <w:spacing w:val="2"/>
        </w:rPr>
        <w:t>i</w:t>
      </w:r>
      <w:r w:rsidRPr="00E43C1C">
        <w:rPr>
          <w:spacing w:val="5"/>
        </w:rPr>
        <w:t>e</w:t>
      </w:r>
      <w:r w:rsidRPr="00E43C1C">
        <w:rPr>
          <w:spacing w:val="1"/>
        </w:rPr>
        <w:t>n</w:t>
      </w:r>
      <w:r w:rsidRPr="00E43C1C">
        <w:t>t</w:t>
      </w:r>
      <w:r w:rsidRPr="00E43C1C">
        <w:rPr>
          <w:spacing w:val="3"/>
        </w:rPr>
        <w:t xml:space="preserve"> </w:t>
      </w:r>
      <w:r w:rsidRPr="00E43C1C">
        <w:rPr>
          <w:spacing w:val="2"/>
        </w:rPr>
        <w:t>li</w:t>
      </w:r>
      <w:r w:rsidRPr="00E43C1C">
        <w:rPr>
          <w:spacing w:val="5"/>
        </w:rPr>
        <w:t>a</w:t>
      </w:r>
      <w:r w:rsidRPr="00E43C1C">
        <w:rPr>
          <w:spacing w:val="4"/>
        </w:rPr>
        <w:t>i</w:t>
      </w:r>
      <w:r w:rsidRPr="00E43C1C">
        <w:rPr>
          <w:spacing w:val="2"/>
        </w:rPr>
        <w:t>s</w:t>
      </w:r>
      <w:r w:rsidRPr="00E43C1C">
        <w:rPr>
          <w:spacing w:val="3"/>
        </w:rPr>
        <w:t>o</w:t>
      </w:r>
      <w:r w:rsidRPr="00E43C1C">
        <w:t>n</w:t>
      </w:r>
      <w:r w:rsidRPr="00E43C1C">
        <w:rPr>
          <w:spacing w:val="1"/>
        </w:rPr>
        <w:t xml:space="preserve"> f</w:t>
      </w:r>
      <w:r w:rsidRPr="00E43C1C">
        <w:rPr>
          <w:spacing w:val="3"/>
        </w:rPr>
        <w:t>o</w:t>
      </w:r>
      <w:r w:rsidRPr="00E43C1C">
        <w:t>r</w:t>
      </w:r>
      <w:r w:rsidRPr="00E43C1C">
        <w:rPr>
          <w:spacing w:val="6"/>
        </w:rPr>
        <w:t xml:space="preserve"> </w:t>
      </w:r>
      <w:r w:rsidRPr="00E43C1C">
        <w:rPr>
          <w:spacing w:val="3"/>
        </w:rPr>
        <w:t>a</w:t>
      </w:r>
      <w:r w:rsidRPr="00E43C1C">
        <w:rPr>
          <w:spacing w:val="4"/>
        </w:rPr>
        <w:t>l</w:t>
      </w:r>
      <w:r w:rsidRPr="00E43C1C">
        <w:t>l</w:t>
      </w:r>
      <w:r w:rsidRPr="00E43C1C">
        <w:rPr>
          <w:spacing w:val="3"/>
        </w:rPr>
        <w:t xml:space="preserve"> pro</w:t>
      </w:r>
      <w:r w:rsidRPr="00E43C1C">
        <w:rPr>
          <w:spacing w:val="4"/>
        </w:rPr>
        <w:t>j</w:t>
      </w:r>
      <w:r w:rsidRPr="00E43C1C">
        <w:rPr>
          <w:spacing w:val="3"/>
        </w:rPr>
        <w:t>ec</w:t>
      </w:r>
      <w:r w:rsidRPr="00E43C1C">
        <w:rPr>
          <w:spacing w:val="2"/>
        </w:rPr>
        <w:t>t</w:t>
      </w:r>
      <w:r w:rsidRPr="00E43C1C">
        <w:t>s</w:t>
      </w:r>
      <w:r w:rsidRPr="00E43C1C">
        <w:rPr>
          <w:spacing w:val="1"/>
        </w:rPr>
        <w:t xml:space="preserve"> </w:t>
      </w:r>
      <w:r w:rsidRPr="00E43C1C">
        <w:rPr>
          <w:spacing w:val="3"/>
        </w:rPr>
        <w:t>u</w:t>
      </w:r>
      <w:r w:rsidRPr="00E43C1C">
        <w:rPr>
          <w:spacing w:val="1"/>
        </w:rPr>
        <w:t>n</w:t>
      </w:r>
      <w:r w:rsidRPr="00E43C1C">
        <w:rPr>
          <w:spacing w:val="6"/>
        </w:rPr>
        <w:t>d</w:t>
      </w:r>
      <w:r w:rsidRPr="00E43C1C">
        <w:rPr>
          <w:spacing w:val="3"/>
        </w:rPr>
        <w:t>er</w:t>
      </w:r>
      <w:r w:rsidRPr="00E43C1C">
        <w:rPr>
          <w:spacing w:val="2"/>
        </w:rPr>
        <w:t>t</w:t>
      </w:r>
      <w:r w:rsidRPr="00E43C1C">
        <w:rPr>
          <w:spacing w:val="5"/>
        </w:rPr>
        <w:t>a</w:t>
      </w:r>
      <w:r w:rsidRPr="00E43C1C">
        <w:rPr>
          <w:spacing w:val="1"/>
        </w:rPr>
        <w:t>k</w:t>
      </w:r>
      <w:r w:rsidRPr="00E43C1C">
        <w:rPr>
          <w:spacing w:val="5"/>
        </w:rPr>
        <w:t>e</w:t>
      </w:r>
      <w:r w:rsidRPr="00E43C1C">
        <w:rPr>
          <w:spacing w:val="1"/>
        </w:rPr>
        <w:t>n</w:t>
      </w:r>
      <w:r w:rsidRPr="00E43C1C">
        <w:t>.</w:t>
      </w:r>
    </w:p>
    <w:p w14:paraId="45266254" w14:textId="77777777" w:rsidR="009E7DFC" w:rsidRPr="00E43C1C" w:rsidRDefault="00E43C1C">
      <w:pPr>
        <w:spacing w:before="29" w:line="272" w:lineRule="auto"/>
        <w:ind w:right="328" w:firstLine="194"/>
      </w:pPr>
      <w:r w:rsidRPr="00E43C1C">
        <w:pict w14:anchorId="24F8452D">
          <v:group id="_x0000_s1036" style="position:absolute;left:0;text-align:left;margin-left:214.25pt;margin-top:-129.15pt;width:9.1pt;height:142.2pt;z-index:-251659776;mso-position-horizontal-relative:page" coordorigin="4285,-2583" coordsize="182,28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4285;top:-2583;width:182;height:245">
              <v:imagedata r:id="rId5" o:title=""/>
            </v:shape>
            <v:shape id="_x0000_s1046" type="#_x0000_t75" style="position:absolute;left:4285;top:-2324;width:182;height:245">
              <v:imagedata r:id="rId5" o:title=""/>
            </v:shape>
            <v:shape id="_x0000_s1045" type="#_x0000_t75" style="position:absolute;left:4285;top:-2062;width:182;height:245">
              <v:imagedata r:id="rId5" o:title=""/>
            </v:shape>
            <v:shape id="_x0000_s1044" type="#_x0000_t75" style="position:absolute;left:4285;top:-1803;width:182;height:245">
              <v:imagedata r:id="rId5" o:title=""/>
            </v:shape>
            <v:shape id="_x0000_s1043" type="#_x0000_t75" style="position:absolute;left:4285;top:-1543;width:182;height:245">
              <v:imagedata r:id="rId5" o:title=""/>
            </v:shape>
            <v:shape id="_x0000_s1042" type="#_x0000_t75" style="position:absolute;left:4285;top:-1282;width:182;height:245">
              <v:imagedata r:id="rId5" o:title=""/>
            </v:shape>
            <v:shape id="_x0000_s1041" type="#_x0000_t75" style="position:absolute;left:4285;top:-1023;width:182;height:245">
              <v:imagedata r:id="rId5" o:title=""/>
            </v:shape>
            <v:shape id="_x0000_s1040" type="#_x0000_t75" style="position:absolute;left:4285;top:-763;width:182;height:245">
              <v:imagedata r:id="rId5" o:title=""/>
            </v:shape>
            <v:shape id="_x0000_s1039" type="#_x0000_t75" style="position:absolute;left:4285;top:-502;width:182;height:245">
              <v:imagedata r:id="rId5" o:title=""/>
            </v:shape>
            <v:shape id="_x0000_s1038" type="#_x0000_t75" style="position:absolute;left:4285;top:-243;width:182;height:245">
              <v:imagedata r:id="rId5" o:title=""/>
            </v:shape>
            <v:shape id="_x0000_s1037" type="#_x0000_t75" style="position:absolute;left:4285;top:17;width:182;height:245">
              <v:imagedata r:id="rId5" o:title=""/>
            </v:shape>
            <w10:wrap anchorx="page"/>
          </v:group>
        </w:pict>
      </w:r>
      <w:r w:rsidRPr="00E43C1C">
        <w:rPr>
          <w:spacing w:val="3"/>
        </w:rPr>
        <w:t>L</w:t>
      </w:r>
      <w:r w:rsidRPr="00E43C1C">
        <w:rPr>
          <w:spacing w:val="2"/>
        </w:rPr>
        <w:t>i</w:t>
      </w:r>
      <w:r w:rsidRPr="00E43C1C">
        <w:rPr>
          <w:spacing w:val="3"/>
        </w:rPr>
        <w:t>a</w:t>
      </w:r>
      <w:r w:rsidRPr="00E43C1C">
        <w:rPr>
          <w:spacing w:val="4"/>
        </w:rPr>
        <w:t>is</w:t>
      </w:r>
      <w:r w:rsidRPr="00E43C1C">
        <w:rPr>
          <w:spacing w:val="2"/>
        </w:rPr>
        <w:t>i</w:t>
      </w:r>
      <w:r w:rsidRPr="00E43C1C">
        <w:rPr>
          <w:spacing w:val="3"/>
        </w:rPr>
        <w:t>n</w:t>
      </w:r>
      <w:r w:rsidRPr="00E43C1C">
        <w:t>g</w:t>
      </w:r>
      <w:r w:rsidRPr="00E43C1C">
        <w:rPr>
          <w:spacing w:val="1"/>
        </w:rPr>
        <w:t xml:space="preserve"> </w:t>
      </w:r>
      <w:r w:rsidRPr="00E43C1C">
        <w:t>w</w:t>
      </w:r>
      <w:r w:rsidRPr="00E43C1C">
        <w:rPr>
          <w:spacing w:val="5"/>
        </w:rPr>
        <w:t>i</w:t>
      </w:r>
      <w:r w:rsidRPr="00E43C1C">
        <w:rPr>
          <w:spacing w:val="4"/>
        </w:rPr>
        <w:t>t</w:t>
      </w:r>
      <w:r w:rsidRPr="00E43C1C">
        <w:t xml:space="preserve">h </w:t>
      </w:r>
      <w:r w:rsidRPr="00E43C1C">
        <w:rPr>
          <w:spacing w:val="5"/>
        </w:rPr>
        <w:t>c</w:t>
      </w:r>
      <w:r w:rsidRPr="00E43C1C">
        <w:rPr>
          <w:spacing w:val="3"/>
        </w:rPr>
        <w:t>u</w:t>
      </w:r>
      <w:r w:rsidRPr="00E43C1C">
        <w:rPr>
          <w:spacing w:val="2"/>
        </w:rPr>
        <w:t>st</w:t>
      </w:r>
      <w:r w:rsidRPr="00E43C1C">
        <w:rPr>
          <w:spacing w:val="6"/>
        </w:rPr>
        <w:t>o</w:t>
      </w:r>
      <w:r w:rsidRPr="00E43C1C">
        <w:rPr>
          <w:spacing w:val="1"/>
        </w:rPr>
        <w:t>m</w:t>
      </w:r>
      <w:r w:rsidRPr="00E43C1C">
        <w:rPr>
          <w:spacing w:val="3"/>
        </w:rPr>
        <w:t>e</w:t>
      </w:r>
      <w:r w:rsidRPr="00E43C1C">
        <w:rPr>
          <w:spacing w:val="5"/>
        </w:rPr>
        <w:t>r</w:t>
      </w:r>
      <w:r w:rsidRPr="00E43C1C">
        <w:t>s</w:t>
      </w:r>
      <w:r w:rsidRPr="00E43C1C">
        <w:rPr>
          <w:spacing w:val="-4"/>
        </w:rPr>
        <w:t xml:space="preserve"> </w:t>
      </w:r>
      <w:r w:rsidRPr="00E43C1C">
        <w:rPr>
          <w:spacing w:val="6"/>
        </w:rPr>
        <w:t>o</w:t>
      </w:r>
      <w:r w:rsidRPr="00E43C1C">
        <w:t>n</w:t>
      </w:r>
      <w:r w:rsidRPr="00E43C1C">
        <w:rPr>
          <w:spacing w:val="4"/>
        </w:rPr>
        <w:t xml:space="preserve"> </w:t>
      </w:r>
      <w:r w:rsidRPr="00E43C1C">
        <w:t>a</w:t>
      </w:r>
      <w:r w:rsidRPr="00E43C1C">
        <w:rPr>
          <w:spacing w:val="4"/>
        </w:rPr>
        <w:t xml:space="preserve"> </w:t>
      </w:r>
      <w:r w:rsidRPr="00E43C1C">
        <w:rPr>
          <w:spacing w:val="3"/>
        </w:rPr>
        <w:t>r</w:t>
      </w:r>
      <w:r w:rsidRPr="00E43C1C">
        <w:rPr>
          <w:spacing w:val="5"/>
        </w:rPr>
        <w:t>e</w:t>
      </w:r>
      <w:r w:rsidRPr="00E43C1C">
        <w:rPr>
          <w:spacing w:val="1"/>
        </w:rPr>
        <w:t>g</w:t>
      </w:r>
      <w:r w:rsidRPr="00E43C1C">
        <w:rPr>
          <w:spacing w:val="3"/>
        </w:rPr>
        <w:t>u</w:t>
      </w:r>
      <w:r w:rsidRPr="00E43C1C">
        <w:rPr>
          <w:spacing w:val="2"/>
        </w:rPr>
        <w:t>l</w:t>
      </w:r>
      <w:r w:rsidRPr="00E43C1C">
        <w:rPr>
          <w:spacing w:val="3"/>
        </w:rPr>
        <w:t>a</w:t>
      </w:r>
      <w:r w:rsidRPr="00E43C1C">
        <w:t xml:space="preserve">r </w:t>
      </w:r>
      <w:r w:rsidRPr="00E43C1C">
        <w:rPr>
          <w:spacing w:val="3"/>
        </w:rPr>
        <w:t>b</w:t>
      </w:r>
      <w:r w:rsidRPr="00E43C1C">
        <w:rPr>
          <w:spacing w:val="5"/>
        </w:rPr>
        <w:t>a</w:t>
      </w:r>
      <w:r w:rsidRPr="00E43C1C">
        <w:rPr>
          <w:spacing w:val="2"/>
        </w:rPr>
        <w:t>s</w:t>
      </w:r>
      <w:r w:rsidRPr="00E43C1C">
        <w:rPr>
          <w:spacing w:val="4"/>
        </w:rPr>
        <w:t>i</w:t>
      </w:r>
      <w:r w:rsidRPr="00E43C1C">
        <w:t>s</w:t>
      </w:r>
      <w:r w:rsidRPr="00E43C1C">
        <w:rPr>
          <w:spacing w:val="3"/>
        </w:rPr>
        <w:t xml:space="preserve"> </w:t>
      </w:r>
      <w:r w:rsidRPr="00E43C1C">
        <w:rPr>
          <w:spacing w:val="2"/>
        </w:rPr>
        <w:t>t</w:t>
      </w:r>
      <w:r w:rsidRPr="00E43C1C">
        <w:t>o</w:t>
      </w:r>
      <w:r w:rsidRPr="00E43C1C">
        <w:rPr>
          <w:spacing w:val="4"/>
        </w:rPr>
        <w:t xml:space="preserve"> </w:t>
      </w:r>
      <w:r w:rsidRPr="00E43C1C">
        <w:rPr>
          <w:spacing w:val="5"/>
        </w:rPr>
        <w:t>e</w:t>
      </w:r>
      <w:r w:rsidRPr="00E43C1C">
        <w:rPr>
          <w:spacing w:val="1"/>
        </w:rPr>
        <w:t>n</w:t>
      </w:r>
      <w:r w:rsidRPr="00E43C1C">
        <w:rPr>
          <w:spacing w:val="4"/>
        </w:rPr>
        <w:t>s</w:t>
      </w:r>
      <w:r w:rsidRPr="00E43C1C">
        <w:rPr>
          <w:spacing w:val="1"/>
        </w:rPr>
        <w:t>u</w:t>
      </w:r>
      <w:r w:rsidRPr="00E43C1C">
        <w:rPr>
          <w:spacing w:val="5"/>
        </w:rPr>
        <w:t>r</w:t>
      </w:r>
      <w:r w:rsidRPr="00E43C1C">
        <w:t xml:space="preserve">e </w:t>
      </w:r>
      <w:r w:rsidRPr="00E43C1C">
        <w:rPr>
          <w:spacing w:val="4"/>
        </w:rPr>
        <w:t>t</w:t>
      </w:r>
      <w:r w:rsidRPr="00E43C1C">
        <w:rPr>
          <w:spacing w:val="1"/>
        </w:rPr>
        <w:t>h</w:t>
      </w:r>
      <w:r w:rsidRPr="00E43C1C">
        <w:t>e</w:t>
      </w:r>
      <w:r w:rsidRPr="00E43C1C">
        <w:rPr>
          <w:spacing w:val="6"/>
        </w:rPr>
        <w:t xml:space="preserve"> </w:t>
      </w:r>
      <w:r w:rsidRPr="00E43C1C">
        <w:rPr>
          <w:spacing w:val="4"/>
        </w:rPr>
        <w:t>s</w:t>
      </w:r>
      <w:r w:rsidRPr="00E43C1C">
        <w:rPr>
          <w:spacing w:val="1"/>
        </w:rPr>
        <w:t>u</w:t>
      </w:r>
      <w:r w:rsidRPr="00E43C1C">
        <w:rPr>
          <w:spacing w:val="3"/>
        </w:rPr>
        <w:t>cc</w:t>
      </w:r>
      <w:r w:rsidRPr="00E43C1C">
        <w:rPr>
          <w:spacing w:val="5"/>
        </w:rPr>
        <w:t>e</w:t>
      </w:r>
      <w:r w:rsidRPr="00E43C1C">
        <w:rPr>
          <w:spacing w:val="4"/>
        </w:rPr>
        <w:t>ss</w:t>
      </w:r>
      <w:r w:rsidRPr="00E43C1C">
        <w:rPr>
          <w:spacing w:val="3"/>
        </w:rPr>
        <w:t>f</w:t>
      </w:r>
      <w:r w:rsidRPr="00E43C1C">
        <w:rPr>
          <w:spacing w:val="1"/>
        </w:rPr>
        <w:t>u</w:t>
      </w:r>
      <w:r w:rsidRPr="00E43C1C">
        <w:t>l</w:t>
      </w:r>
      <w:r w:rsidRPr="00E43C1C">
        <w:rPr>
          <w:spacing w:val="-3"/>
        </w:rPr>
        <w:t xml:space="preserve"> </w:t>
      </w:r>
      <w:r w:rsidRPr="00E43C1C">
        <w:rPr>
          <w:spacing w:val="3"/>
        </w:rPr>
        <w:t>d</w:t>
      </w:r>
      <w:r w:rsidRPr="00E43C1C">
        <w:rPr>
          <w:spacing w:val="5"/>
        </w:rPr>
        <w:t>e</w:t>
      </w:r>
      <w:r w:rsidRPr="00E43C1C">
        <w:rPr>
          <w:spacing w:val="2"/>
        </w:rPr>
        <w:t>s</w:t>
      </w:r>
      <w:r w:rsidRPr="00E43C1C">
        <w:rPr>
          <w:spacing w:val="4"/>
        </w:rPr>
        <w:t>i</w:t>
      </w:r>
      <w:r w:rsidRPr="00E43C1C">
        <w:rPr>
          <w:spacing w:val="3"/>
        </w:rPr>
        <w:t>g</w:t>
      </w:r>
      <w:r w:rsidRPr="00E43C1C">
        <w:t>n</w:t>
      </w:r>
      <w:r w:rsidRPr="00E43C1C">
        <w:rPr>
          <w:spacing w:val="-1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1"/>
        </w:rPr>
        <w:t>n</w:t>
      </w:r>
      <w:r w:rsidRPr="00E43C1C">
        <w:t xml:space="preserve">d </w:t>
      </w:r>
      <w:r w:rsidRPr="00E43C1C">
        <w:rPr>
          <w:spacing w:val="1"/>
        </w:rPr>
        <w:t>m</w:t>
      </w:r>
      <w:r w:rsidRPr="00E43C1C">
        <w:rPr>
          <w:spacing w:val="5"/>
        </w:rPr>
        <w:t>a</w:t>
      </w:r>
      <w:r w:rsidRPr="00E43C1C">
        <w:rPr>
          <w:spacing w:val="3"/>
        </w:rPr>
        <w:t>nu</w:t>
      </w:r>
      <w:r w:rsidRPr="00E43C1C">
        <w:rPr>
          <w:spacing w:val="1"/>
        </w:rPr>
        <w:t>f</w:t>
      </w:r>
      <w:r w:rsidRPr="00E43C1C">
        <w:rPr>
          <w:spacing w:val="5"/>
        </w:rPr>
        <w:t>a</w:t>
      </w:r>
      <w:r w:rsidRPr="00E43C1C">
        <w:rPr>
          <w:spacing w:val="3"/>
        </w:rPr>
        <w:t>c</w:t>
      </w:r>
      <w:r w:rsidRPr="00E43C1C">
        <w:rPr>
          <w:spacing w:val="4"/>
        </w:rPr>
        <w:t>t</w:t>
      </w:r>
      <w:r w:rsidRPr="00E43C1C">
        <w:rPr>
          <w:spacing w:val="1"/>
        </w:rPr>
        <w:t>u</w:t>
      </w:r>
      <w:r w:rsidRPr="00E43C1C">
        <w:rPr>
          <w:spacing w:val="3"/>
        </w:rPr>
        <w:t>r</w:t>
      </w:r>
      <w:r w:rsidRPr="00E43C1C">
        <w:t>e</w:t>
      </w:r>
      <w:r w:rsidRPr="00E43C1C">
        <w:rPr>
          <w:spacing w:val="-5"/>
        </w:rPr>
        <w:t xml:space="preserve"> </w:t>
      </w:r>
      <w:r w:rsidRPr="00E43C1C">
        <w:rPr>
          <w:spacing w:val="6"/>
        </w:rPr>
        <w:t>o</w:t>
      </w:r>
      <w:r w:rsidRPr="00E43C1C">
        <w:t>f</w:t>
      </w:r>
      <w:r w:rsidRPr="00E43C1C">
        <w:rPr>
          <w:spacing w:val="1"/>
        </w:rPr>
        <w:t xml:space="preserve"> </w:t>
      </w:r>
      <w:r w:rsidRPr="00E43C1C">
        <w:rPr>
          <w:spacing w:val="3"/>
        </w:rPr>
        <w:t>pro</w:t>
      </w:r>
      <w:r w:rsidRPr="00E43C1C">
        <w:rPr>
          <w:spacing w:val="6"/>
        </w:rPr>
        <w:t>d</w:t>
      </w:r>
      <w:r w:rsidRPr="00E43C1C">
        <w:rPr>
          <w:spacing w:val="1"/>
        </w:rPr>
        <w:t>u</w:t>
      </w:r>
      <w:r w:rsidRPr="00E43C1C">
        <w:rPr>
          <w:spacing w:val="5"/>
        </w:rPr>
        <w:t>c</w:t>
      </w:r>
      <w:r w:rsidRPr="00E43C1C">
        <w:rPr>
          <w:spacing w:val="2"/>
        </w:rPr>
        <w:t>t</w:t>
      </w:r>
      <w:r w:rsidRPr="00E43C1C">
        <w:t xml:space="preserve">s </w:t>
      </w:r>
      <w:r w:rsidRPr="00E43C1C">
        <w:rPr>
          <w:spacing w:val="2"/>
        </w:rPr>
        <w:t>t</w:t>
      </w:r>
      <w:r w:rsidRPr="00E43C1C">
        <w:t>o</w:t>
      </w:r>
      <w:r w:rsidRPr="00E43C1C">
        <w:rPr>
          <w:spacing w:val="4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1"/>
        </w:rPr>
        <w:t>g</w:t>
      </w:r>
      <w:r w:rsidRPr="00E43C1C">
        <w:rPr>
          <w:spacing w:val="3"/>
        </w:rPr>
        <w:t>ree</w:t>
      </w:r>
      <w:r w:rsidRPr="00E43C1C">
        <w:t>d</w:t>
      </w:r>
      <w:r w:rsidRPr="00E43C1C">
        <w:rPr>
          <w:spacing w:val="1"/>
        </w:rPr>
        <w:t xml:space="preserve"> </w:t>
      </w:r>
      <w:r w:rsidRPr="00E43C1C">
        <w:rPr>
          <w:spacing w:val="6"/>
        </w:rPr>
        <w:t>b</w:t>
      </w:r>
      <w:r w:rsidRPr="00E43C1C">
        <w:rPr>
          <w:spacing w:val="1"/>
        </w:rPr>
        <w:t>u</w:t>
      </w:r>
      <w:r w:rsidRPr="00E43C1C">
        <w:rPr>
          <w:spacing w:val="6"/>
        </w:rPr>
        <w:t>d</w:t>
      </w:r>
      <w:r w:rsidRPr="00E43C1C">
        <w:rPr>
          <w:spacing w:val="1"/>
        </w:rPr>
        <w:t>g</w:t>
      </w:r>
      <w:r w:rsidRPr="00E43C1C">
        <w:rPr>
          <w:spacing w:val="5"/>
        </w:rPr>
        <w:t>e</w:t>
      </w:r>
      <w:r w:rsidRPr="00E43C1C">
        <w:rPr>
          <w:spacing w:val="2"/>
        </w:rPr>
        <w:t>t</w:t>
      </w:r>
      <w:r w:rsidRPr="00E43C1C">
        <w:t>s</w:t>
      </w:r>
      <w:r w:rsidRPr="00E43C1C">
        <w:rPr>
          <w:spacing w:val="1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1"/>
        </w:rPr>
        <w:t>n</w:t>
      </w:r>
      <w:r w:rsidRPr="00E43C1C">
        <w:t>d</w:t>
      </w:r>
      <w:r w:rsidRPr="00E43C1C">
        <w:rPr>
          <w:spacing w:val="3"/>
        </w:rPr>
        <w:t xml:space="preserve"> </w:t>
      </w:r>
      <w:r w:rsidRPr="00E43C1C">
        <w:rPr>
          <w:spacing w:val="2"/>
        </w:rPr>
        <w:t>t</w:t>
      </w:r>
      <w:r w:rsidRPr="00E43C1C">
        <w:rPr>
          <w:spacing w:val="7"/>
        </w:rPr>
        <w:t>i</w:t>
      </w:r>
      <w:r w:rsidRPr="00E43C1C">
        <w:rPr>
          <w:spacing w:val="1"/>
        </w:rPr>
        <w:t>m</w:t>
      </w:r>
      <w:r w:rsidRPr="00E43C1C">
        <w:t>e</w:t>
      </w:r>
      <w:r w:rsidRPr="00E43C1C">
        <w:rPr>
          <w:spacing w:val="4"/>
        </w:rPr>
        <w:t xml:space="preserve"> </w:t>
      </w:r>
      <w:r w:rsidRPr="00E43C1C">
        <w:rPr>
          <w:spacing w:val="1"/>
        </w:rPr>
        <w:t>f</w:t>
      </w:r>
      <w:r w:rsidRPr="00E43C1C">
        <w:rPr>
          <w:spacing w:val="3"/>
        </w:rPr>
        <w:t>r</w:t>
      </w:r>
      <w:r w:rsidRPr="00E43C1C">
        <w:rPr>
          <w:spacing w:val="5"/>
        </w:rPr>
        <w:t>a</w:t>
      </w:r>
      <w:r w:rsidRPr="00E43C1C">
        <w:rPr>
          <w:spacing w:val="3"/>
        </w:rPr>
        <w:t>m</w:t>
      </w:r>
      <w:r w:rsidRPr="00E43C1C">
        <w:rPr>
          <w:spacing w:val="15"/>
        </w:rPr>
        <w:t>e</w:t>
      </w:r>
      <w:r w:rsidRPr="00E43C1C">
        <w:rPr>
          <w:spacing w:val="2"/>
        </w:rPr>
        <w:t>s.</w:t>
      </w:r>
    </w:p>
    <w:p w14:paraId="6C971837" w14:textId="77777777" w:rsidR="009E7DFC" w:rsidRPr="00E43C1C" w:rsidRDefault="009E7DFC">
      <w:pPr>
        <w:spacing w:before="18" w:line="240" w:lineRule="exact"/>
        <w:rPr>
          <w:sz w:val="24"/>
          <w:szCs w:val="24"/>
        </w:rPr>
      </w:pPr>
    </w:p>
    <w:p w14:paraId="7B88DECD" w14:textId="77777777" w:rsidR="009E7DFC" w:rsidRPr="00E43C1C" w:rsidRDefault="00E43C1C">
      <w:pPr>
        <w:sectPr w:rsidR="009E7DFC" w:rsidRPr="00E43C1C">
          <w:pgSz w:w="11920" w:h="16840"/>
          <w:pgMar w:top="880" w:right="620" w:bottom="0" w:left="580" w:header="720" w:footer="720" w:gutter="0"/>
          <w:cols w:num="2" w:space="720" w:equalWidth="0">
            <w:col w:w="2586" w:space="1119"/>
            <w:col w:w="7015"/>
          </w:cols>
        </w:sectPr>
      </w:pPr>
      <w:r w:rsidRPr="00E43C1C">
        <w:rPr>
          <w:spacing w:val="2"/>
        </w:rPr>
        <w:t>K</w:t>
      </w:r>
      <w:r w:rsidRPr="00E43C1C">
        <w:rPr>
          <w:spacing w:val="3"/>
        </w:rPr>
        <w:t>E</w:t>
      </w:r>
      <w:r w:rsidRPr="00E43C1C">
        <w:t>Y</w:t>
      </w:r>
      <w:r w:rsidRPr="00E43C1C">
        <w:rPr>
          <w:spacing w:val="3"/>
        </w:rPr>
        <w:t xml:space="preserve"> </w:t>
      </w:r>
      <w:r w:rsidRPr="00E43C1C">
        <w:rPr>
          <w:spacing w:val="2"/>
        </w:rPr>
        <w:t>SK</w:t>
      </w:r>
      <w:r w:rsidRPr="00E43C1C">
        <w:rPr>
          <w:spacing w:val="5"/>
        </w:rPr>
        <w:t>I</w:t>
      </w:r>
      <w:r w:rsidRPr="00E43C1C">
        <w:rPr>
          <w:spacing w:val="3"/>
        </w:rPr>
        <w:t>LL</w:t>
      </w:r>
      <w:r w:rsidRPr="00E43C1C">
        <w:t xml:space="preserve">S </w:t>
      </w:r>
      <w:r w:rsidRPr="00E43C1C">
        <w:rPr>
          <w:spacing w:val="2"/>
        </w:rPr>
        <w:t>AN</w:t>
      </w:r>
      <w:r w:rsidRPr="00E43C1C">
        <w:t>D</w:t>
      </w:r>
      <w:r w:rsidRPr="00E43C1C">
        <w:rPr>
          <w:spacing w:val="3"/>
        </w:rPr>
        <w:t xml:space="preserve"> </w:t>
      </w:r>
      <w:r w:rsidRPr="00E43C1C">
        <w:rPr>
          <w:spacing w:val="4"/>
        </w:rPr>
        <w:t>C</w:t>
      </w:r>
      <w:r w:rsidRPr="00E43C1C">
        <w:rPr>
          <w:spacing w:val="2"/>
        </w:rPr>
        <w:t>O</w:t>
      </w:r>
      <w:r w:rsidRPr="00E43C1C">
        <w:rPr>
          <w:spacing w:val="3"/>
        </w:rPr>
        <w:t>M</w:t>
      </w:r>
      <w:r w:rsidRPr="00E43C1C">
        <w:rPr>
          <w:spacing w:val="4"/>
        </w:rPr>
        <w:t>P</w:t>
      </w:r>
      <w:r w:rsidRPr="00E43C1C">
        <w:rPr>
          <w:spacing w:val="5"/>
        </w:rPr>
        <w:t>ET</w:t>
      </w:r>
      <w:r w:rsidRPr="00E43C1C">
        <w:rPr>
          <w:spacing w:val="3"/>
        </w:rPr>
        <w:t>E</w:t>
      </w:r>
      <w:r w:rsidRPr="00E43C1C">
        <w:rPr>
          <w:spacing w:val="2"/>
        </w:rPr>
        <w:t>N</w:t>
      </w:r>
      <w:r w:rsidRPr="00E43C1C">
        <w:rPr>
          <w:spacing w:val="1"/>
        </w:rPr>
        <w:t>C</w:t>
      </w:r>
      <w:r w:rsidRPr="00E43C1C">
        <w:rPr>
          <w:spacing w:val="3"/>
        </w:rPr>
        <w:t>IE</w:t>
      </w:r>
      <w:r w:rsidRPr="00E43C1C">
        <w:t>S</w:t>
      </w:r>
    </w:p>
    <w:p w14:paraId="4CD8632C" w14:textId="77777777" w:rsidR="009E7DFC" w:rsidRPr="00E43C1C" w:rsidRDefault="009E7DFC">
      <w:pPr>
        <w:spacing w:before="5" w:line="140" w:lineRule="exact"/>
        <w:rPr>
          <w:sz w:val="14"/>
          <w:szCs w:val="14"/>
        </w:rPr>
      </w:pPr>
    </w:p>
    <w:p w14:paraId="24615CD6" w14:textId="77777777" w:rsidR="009E7DFC" w:rsidRPr="00E43C1C" w:rsidRDefault="009E7DFC">
      <w:pPr>
        <w:spacing w:line="200" w:lineRule="exact"/>
      </w:pPr>
    </w:p>
    <w:p w14:paraId="46334D04" w14:textId="77777777" w:rsidR="009E7DFC" w:rsidRPr="00E43C1C" w:rsidRDefault="009E7DFC">
      <w:pPr>
        <w:spacing w:line="200" w:lineRule="exact"/>
      </w:pPr>
    </w:p>
    <w:p w14:paraId="391E7309" w14:textId="77777777" w:rsidR="009E7DFC" w:rsidRPr="00E43C1C" w:rsidRDefault="009E7DFC">
      <w:pPr>
        <w:spacing w:line="200" w:lineRule="exact"/>
      </w:pPr>
    </w:p>
    <w:p w14:paraId="602FFF47" w14:textId="77777777" w:rsidR="009E7DFC" w:rsidRPr="00E43C1C" w:rsidRDefault="009E7DFC">
      <w:pPr>
        <w:spacing w:line="200" w:lineRule="exact"/>
      </w:pPr>
    </w:p>
    <w:p w14:paraId="2C612CEC" w14:textId="77777777" w:rsidR="009E7DFC" w:rsidRPr="00E43C1C" w:rsidRDefault="009E7DFC">
      <w:pPr>
        <w:spacing w:line="200" w:lineRule="exact"/>
      </w:pPr>
    </w:p>
    <w:p w14:paraId="27052351" w14:textId="77777777" w:rsidR="009E7DFC" w:rsidRPr="00E43C1C" w:rsidRDefault="00E43C1C">
      <w:pPr>
        <w:ind w:left="104" w:right="-54"/>
      </w:pPr>
      <w:r w:rsidRPr="00E43C1C">
        <w:rPr>
          <w:spacing w:val="12"/>
        </w:rPr>
        <w:t>P</w:t>
      </w:r>
      <w:r w:rsidRPr="00E43C1C">
        <w:rPr>
          <w:spacing w:val="10"/>
        </w:rPr>
        <w:t>E</w:t>
      </w:r>
      <w:r w:rsidRPr="00E43C1C">
        <w:rPr>
          <w:spacing w:val="9"/>
        </w:rPr>
        <w:t>RS</w:t>
      </w:r>
      <w:r w:rsidRPr="00E43C1C">
        <w:rPr>
          <w:spacing w:val="10"/>
        </w:rPr>
        <w:t>ON</w:t>
      </w:r>
      <w:r w:rsidRPr="00E43C1C">
        <w:rPr>
          <w:spacing w:val="7"/>
        </w:rPr>
        <w:t>A</w:t>
      </w:r>
      <w:r w:rsidRPr="00E43C1C">
        <w:t>L</w:t>
      </w:r>
      <w:r w:rsidRPr="00E43C1C">
        <w:rPr>
          <w:spacing w:val="10"/>
        </w:rPr>
        <w:t xml:space="preserve"> D</w:t>
      </w:r>
      <w:r w:rsidRPr="00E43C1C">
        <w:rPr>
          <w:spacing w:val="8"/>
        </w:rPr>
        <w:t>E</w:t>
      </w:r>
      <w:r w:rsidRPr="00E43C1C">
        <w:rPr>
          <w:spacing w:val="13"/>
        </w:rPr>
        <w:t>T</w:t>
      </w:r>
      <w:r w:rsidRPr="00E43C1C">
        <w:rPr>
          <w:spacing w:val="7"/>
        </w:rPr>
        <w:t>A</w:t>
      </w:r>
      <w:r w:rsidRPr="00E43C1C">
        <w:rPr>
          <w:spacing w:val="10"/>
        </w:rPr>
        <w:t>I</w:t>
      </w:r>
      <w:r w:rsidRPr="00E43C1C">
        <w:rPr>
          <w:spacing w:val="8"/>
        </w:rPr>
        <w:t>L</w:t>
      </w:r>
      <w:r w:rsidRPr="00E43C1C">
        <w:t>S</w:t>
      </w:r>
    </w:p>
    <w:p w14:paraId="0B289C24" w14:textId="77777777" w:rsidR="009E7DFC" w:rsidRPr="00E43C1C" w:rsidRDefault="009E7DFC">
      <w:pPr>
        <w:spacing w:before="16" w:line="220" w:lineRule="exact"/>
        <w:rPr>
          <w:sz w:val="22"/>
          <w:szCs w:val="22"/>
        </w:rPr>
      </w:pPr>
    </w:p>
    <w:p w14:paraId="64A52D47" w14:textId="77777777" w:rsidR="00E43C1C" w:rsidRPr="00E43C1C" w:rsidRDefault="00E43C1C">
      <w:pPr>
        <w:ind w:left="104"/>
        <w:rPr>
          <w:rFonts w:ascii="Calibri" w:hAnsi="Calibri" w:cs="Calibri"/>
          <w:sz w:val="22"/>
          <w:szCs w:val="22"/>
        </w:rPr>
      </w:pPr>
      <w:r w:rsidRPr="00E43C1C">
        <w:rPr>
          <w:rFonts w:ascii="Calibri" w:hAnsi="Calibri" w:cs="Calibri"/>
          <w:sz w:val="22"/>
          <w:szCs w:val="22"/>
        </w:rPr>
        <w:t>Jamal Thomas</w:t>
      </w:r>
    </w:p>
    <w:p w14:paraId="440B1979" w14:textId="005C0129" w:rsidR="009E7DFC" w:rsidRPr="00E43C1C" w:rsidRDefault="00E43C1C">
      <w:pPr>
        <w:ind w:left="104"/>
      </w:pPr>
      <w:r w:rsidRPr="00E43C1C">
        <w:rPr>
          <w:i/>
          <w:spacing w:val="1"/>
        </w:rPr>
        <w:t>3</w:t>
      </w:r>
      <w:r w:rsidRPr="00E43C1C">
        <w:rPr>
          <w:i/>
        </w:rPr>
        <w:t>4 A</w:t>
      </w:r>
      <w:r w:rsidRPr="00E43C1C">
        <w:rPr>
          <w:i/>
          <w:spacing w:val="1"/>
        </w:rPr>
        <w:t>n</w:t>
      </w:r>
      <w:r w:rsidRPr="00E43C1C">
        <w:rPr>
          <w:i/>
        </w:rPr>
        <w:t>ywhere</w:t>
      </w:r>
      <w:r w:rsidRPr="00E43C1C">
        <w:rPr>
          <w:i/>
          <w:spacing w:val="-8"/>
        </w:rPr>
        <w:t xml:space="preserve"> </w:t>
      </w:r>
      <w:r w:rsidRPr="00E43C1C">
        <w:rPr>
          <w:i/>
        </w:rPr>
        <w:t>R</w:t>
      </w:r>
      <w:r w:rsidRPr="00E43C1C">
        <w:rPr>
          <w:i/>
          <w:spacing w:val="-1"/>
        </w:rPr>
        <w:t>o</w:t>
      </w:r>
      <w:r w:rsidRPr="00E43C1C">
        <w:rPr>
          <w:i/>
          <w:spacing w:val="1"/>
        </w:rPr>
        <w:t>a</w:t>
      </w:r>
      <w:r w:rsidRPr="00E43C1C">
        <w:rPr>
          <w:i/>
        </w:rPr>
        <w:t>d</w:t>
      </w:r>
    </w:p>
    <w:p w14:paraId="78DCFFA2" w14:textId="77777777" w:rsidR="009E7DFC" w:rsidRPr="00E43C1C" w:rsidRDefault="00E43C1C">
      <w:pPr>
        <w:ind w:left="104"/>
      </w:pPr>
      <w:r w:rsidRPr="00E43C1C">
        <w:rPr>
          <w:i/>
          <w:spacing w:val="-1"/>
        </w:rPr>
        <w:t>C</w:t>
      </w:r>
      <w:r w:rsidRPr="00E43C1C">
        <w:rPr>
          <w:i/>
          <w:spacing w:val="1"/>
        </w:rPr>
        <w:t>o</w:t>
      </w:r>
      <w:r w:rsidRPr="00E43C1C">
        <w:rPr>
          <w:i/>
        </w:rPr>
        <w:t>v</w:t>
      </w:r>
      <w:r w:rsidRPr="00E43C1C">
        <w:rPr>
          <w:i/>
          <w:spacing w:val="1"/>
        </w:rPr>
        <w:t>en</w:t>
      </w:r>
      <w:r w:rsidRPr="00E43C1C">
        <w:rPr>
          <w:i/>
        </w:rPr>
        <w:t>t</w:t>
      </w:r>
      <w:r w:rsidRPr="00E43C1C">
        <w:rPr>
          <w:i/>
          <w:spacing w:val="-1"/>
        </w:rPr>
        <w:t>r</w:t>
      </w:r>
      <w:r w:rsidRPr="00E43C1C">
        <w:rPr>
          <w:i/>
        </w:rPr>
        <w:t>y</w:t>
      </w:r>
    </w:p>
    <w:p w14:paraId="5147F165" w14:textId="77777777" w:rsidR="009E7DFC" w:rsidRPr="00E43C1C" w:rsidRDefault="00E43C1C">
      <w:pPr>
        <w:ind w:left="104"/>
      </w:pPr>
      <w:r w:rsidRPr="00E43C1C">
        <w:rPr>
          <w:i/>
          <w:spacing w:val="-1"/>
        </w:rPr>
        <w:t>C</w:t>
      </w:r>
      <w:r w:rsidRPr="00E43C1C">
        <w:rPr>
          <w:i/>
        </w:rPr>
        <w:t>V6</w:t>
      </w:r>
      <w:r w:rsidRPr="00E43C1C">
        <w:rPr>
          <w:i/>
          <w:spacing w:val="-3"/>
        </w:rPr>
        <w:t xml:space="preserve"> </w:t>
      </w:r>
      <w:r w:rsidRPr="00E43C1C">
        <w:rPr>
          <w:i/>
          <w:spacing w:val="1"/>
        </w:rPr>
        <w:t>7</w:t>
      </w:r>
      <w:r w:rsidRPr="00E43C1C">
        <w:rPr>
          <w:i/>
        </w:rPr>
        <w:t>RF</w:t>
      </w:r>
    </w:p>
    <w:p w14:paraId="5004A028" w14:textId="77777777" w:rsidR="009E7DFC" w:rsidRPr="00E43C1C" w:rsidRDefault="009E7DFC">
      <w:pPr>
        <w:spacing w:before="11" w:line="220" w:lineRule="exact"/>
        <w:rPr>
          <w:sz w:val="22"/>
          <w:szCs w:val="22"/>
        </w:rPr>
      </w:pPr>
    </w:p>
    <w:p w14:paraId="5C811105" w14:textId="77777777" w:rsidR="009E7DFC" w:rsidRPr="00E43C1C" w:rsidRDefault="00E43C1C">
      <w:pPr>
        <w:ind w:left="104"/>
      </w:pPr>
      <w:r w:rsidRPr="00E43C1C">
        <w:rPr>
          <w:i/>
        </w:rPr>
        <w:t>T:</w:t>
      </w:r>
      <w:r w:rsidRPr="00E43C1C">
        <w:rPr>
          <w:i/>
          <w:spacing w:val="-1"/>
        </w:rPr>
        <w:t xml:space="preserve"> </w:t>
      </w:r>
      <w:r w:rsidRPr="00E43C1C">
        <w:rPr>
          <w:i/>
          <w:spacing w:val="1"/>
        </w:rPr>
        <w:t>024</w:t>
      </w:r>
      <w:r w:rsidRPr="00E43C1C">
        <w:rPr>
          <w:i/>
          <w:spacing w:val="-1"/>
        </w:rPr>
        <w:t>7</w:t>
      </w:r>
      <w:r w:rsidRPr="00E43C1C">
        <w:rPr>
          <w:i/>
        </w:rPr>
        <w:t>6</w:t>
      </w:r>
      <w:r w:rsidRPr="00E43C1C">
        <w:rPr>
          <w:i/>
          <w:spacing w:val="-4"/>
        </w:rPr>
        <w:t xml:space="preserve"> </w:t>
      </w:r>
      <w:r w:rsidRPr="00E43C1C">
        <w:rPr>
          <w:i/>
          <w:spacing w:val="-1"/>
        </w:rPr>
        <w:t>8</w:t>
      </w:r>
      <w:r w:rsidRPr="00E43C1C">
        <w:rPr>
          <w:i/>
          <w:spacing w:val="1"/>
        </w:rPr>
        <w:t>8</w:t>
      </w:r>
      <w:r w:rsidRPr="00E43C1C">
        <w:rPr>
          <w:i/>
        </w:rPr>
        <w:t>8</w:t>
      </w:r>
      <w:r w:rsidRPr="00E43C1C">
        <w:rPr>
          <w:i/>
          <w:spacing w:val="-2"/>
        </w:rPr>
        <w:t xml:space="preserve"> </w:t>
      </w:r>
      <w:r w:rsidRPr="00E43C1C">
        <w:rPr>
          <w:i/>
          <w:spacing w:val="-1"/>
        </w:rPr>
        <w:t>5</w:t>
      </w:r>
      <w:r w:rsidRPr="00E43C1C">
        <w:rPr>
          <w:i/>
          <w:spacing w:val="1"/>
        </w:rPr>
        <w:t>54</w:t>
      </w:r>
      <w:r w:rsidRPr="00E43C1C">
        <w:rPr>
          <w:i/>
        </w:rPr>
        <w:t>4</w:t>
      </w:r>
    </w:p>
    <w:p w14:paraId="5E76DBA2" w14:textId="77777777" w:rsidR="009E7DFC" w:rsidRPr="00E43C1C" w:rsidRDefault="00E43C1C">
      <w:pPr>
        <w:spacing w:line="220" w:lineRule="exact"/>
        <w:ind w:left="104"/>
      </w:pPr>
      <w:r w:rsidRPr="00E43C1C">
        <w:rPr>
          <w:i/>
        </w:rPr>
        <w:t>M:</w:t>
      </w:r>
      <w:r w:rsidRPr="00E43C1C">
        <w:rPr>
          <w:i/>
          <w:spacing w:val="-1"/>
        </w:rPr>
        <w:t xml:space="preserve"> </w:t>
      </w:r>
      <w:r w:rsidRPr="00E43C1C">
        <w:rPr>
          <w:i/>
          <w:spacing w:val="1"/>
        </w:rPr>
        <w:t>088</w:t>
      </w:r>
      <w:r w:rsidRPr="00E43C1C">
        <w:rPr>
          <w:i/>
        </w:rPr>
        <w:t>7</w:t>
      </w:r>
      <w:r w:rsidRPr="00E43C1C">
        <w:rPr>
          <w:i/>
          <w:spacing w:val="-4"/>
        </w:rPr>
        <w:t xml:space="preserve"> </w:t>
      </w:r>
      <w:r w:rsidRPr="00E43C1C">
        <w:rPr>
          <w:i/>
          <w:spacing w:val="1"/>
        </w:rPr>
        <w:t>22</w:t>
      </w:r>
      <w:r w:rsidRPr="00E43C1C">
        <w:rPr>
          <w:i/>
        </w:rPr>
        <w:t>2</w:t>
      </w:r>
      <w:r w:rsidRPr="00E43C1C">
        <w:rPr>
          <w:i/>
          <w:spacing w:val="-4"/>
        </w:rPr>
        <w:t xml:space="preserve"> </w:t>
      </w:r>
      <w:r w:rsidRPr="00E43C1C">
        <w:rPr>
          <w:i/>
          <w:spacing w:val="1"/>
        </w:rPr>
        <w:t>9</w:t>
      </w:r>
      <w:r w:rsidRPr="00E43C1C">
        <w:rPr>
          <w:i/>
          <w:spacing w:val="-1"/>
        </w:rPr>
        <w:t>9</w:t>
      </w:r>
      <w:r w:rsidRPr="00E43C1C">
        <w:rPr>
          <w:i/>
          <w:spacing w:val="1"/>
        </w:rPr>
        <w:t>9</w:t>
      </w:r>
      <w:r w:rsidRPr="00E43C1C">
        <w:rPr>
          <w:i/>
        </w:rPr>
        <w:t>9</w:t>
      </w:r>
    </w:p>
    <w:p w14:paraId="10D4C87F" w14:textId="7DED6AF1" w:rsidR="009E7DFC" w:rsidRPr="00E43C1C" w:rsidRDefault="00E43C1C">
      <w:pPr>
        <w:ind w:left="104"/>
      </w:pPr>
      <w:r w:rsidRPr="00E43C1C">
        <w:rPr>
          <w:i/>
          <w:spacing w:val="1"/>
        </w:rPr>
        <w:t>E</w:t>
      </w:r>
      <w:r w:rsidRPr="00E43C1C">
        <w:rPr>
          <w:i/>
        </w:rPr>
        <w:t>:</w:t>
      </w:r>
      <w:r w:rsidRPr="00E43C1C">
        <w:rPr>
          <w:i/>
          <w:spacing w:val="-2"/>
        </w:rPr>
        <w:t xml:space="preserve"> </w:t>
      </w:r>
      <w:hyperlink r:id="rId6" w:history="1">
        <w:r w:rsidRPr="00E43C1C">
          <w:rPr>
            <w:rStyle w:val="Hyperlink"/>
            <w:i/>
            <w:color w:val="auto"/>
          </w:rPr>
          <w:t>jamal@gmail.com</w:t>
        </w:r>
      </w:hyperlink>
    </w:p>
    <w:p w14:paraId="4E1C602A" w14:textId="77777777" w:rsidR="009E7DFC" w:rsidRPr="00E43C1C" w:rsidRDefault="009E7DFC">
      <w:pPr>
        <w:spacing w:before="11" w:line="220" w:lineRule="exact"/>
        <w:rPr>
          <w:sz w:val="22"/>
          <w:szCs w:val="22"/>
        </w:rPr>
      </w:pPr>
    </w:p>
    <w:p w14:paraId="31A215A8" w14:textId="77777777" w:rsidR="009E7DFC" w:rsidRPr="00E43C1C" w:rsidRDefault="00E43C1C">
      <w:pPr>
        <w:ind w:left="104"/>
      </w:pPr>
      <w:r w:rsidRPr="00E43C1C">
        <w:rPr>
          <w:i/>
        </w:rPr>
        <w:t>DO</w:t>
      </w:r>
      <w:r w:rsidRPr="00E43C1C">
        <w:rPr>
          <w:i/>
          <w:spacing w:val="1"/>
        </w:rPr>
        <w:t>B</w:t>
      </w:r>
      <w:r w:rsidRPr="00E43C1C">
        <w:rPr>
          <w:i/>
        </w:rPr>
        <w:t>:</w:t>
      </w:r>
      <w:r w:rsidRPr="00E43C1C">
        <w:rPr>
          <w:i/>
          <w:spacing w:val="-4"/>
        </w:rPr>
        <w:t xml:space="preserve"> </w:t>
      </w:r>
      <w:r w:rsidRPr="00E43C1C">
        <w:rPr>
          <w:i/>
          <w:spacing w:val="1"/>
        </w:rPr>
        <w:t>12</w:t>
      </w:r>
      <w:r w:rsidRPr="00E43C1C">
        <w:rPr>
          <w:i/>
        </w:rPr>
        <w:t>/</w:t>
      </w:r>
      <w:r w:rsidRPr="00E43C1C">
        <w:rPr>
          <w:i/>
          <w:spacing w:val="3"/>
        </w:rPr>
        <w:t>0</w:t>
      </w:r>
      <w:r w:rsidRPr="00E43C1C">
        <w:rPr>
          <w:i/>
          <w:spacing w:val="1"/>
        </w:rPr>
        <w:t>9</w:t>
      </w:r>
      <w:r w:rsidRPr="00E43C1C">
        <w:rPr>
          <w:i/>
        </w:rPr>
        <w:t>/</w:t>
      </w:r>
      <w:r w:rsidRPr="00E43C1C">
        <w:rPr>
          <w:i/>
          <w:spacing w:val="-1"/>
        </w:rPr>
        <w:t>1</w:t>
      </w:r>
      <w:r w:rsidRPr="00E43C1C">
        <w:rPr>
          <w:i/>
          <w:spacing w:val="1"/>
        </w:rPr>
        <w:t>98</w:t>
      </w:r>
      <w:r w:rsidRPr="00E43C1C">
        <w:rPr>
          <w:i/>
        </w:rPr>
        <w:t>5</w:t>
      </w:r>
    </w:p>
    <w:p w14:paraId="3225A52D" w14:textId="77777777" w:rsidR="009E7DFC" w:rsidRPr="00E43C1C" w:rsidRDefault="00E43C1C">
      <w:pPr>
        <w:ind w:left="104"/>
      </w:pPr>
      <w:r w:rsidRPr="00E43C1C">
        <w:rPr>
          <w:i/>
        </w:rPr>
        <w:t>Dr</w:t>
      </w:r>
      <w:r w:rsidRPr="00E43C1C">
        <w:rPr>
          <w:i/>
          <w:spacing w:val="-1"/>
        </w:rPr>
        <w:t>i</w:t>
      </w:r>
      <w:r w:rsidRPr="00E43C1C">
        <w:rPr>
          <w:i/>
        </w:rPr>
        <w:t>vi</w:t>
      </w:r>
      <w:r w:rsidRPr="00E43C1C">
        <w:rPr>
          <w:i/>
          <w:spacing w:val="1"/>
        </w:rPr>
        <w:t>n</w:t>
      </w:r>
      <w:r w:rsidRPr="00E43C1C">
        <w:rPr>
          <w:i/>
        </w:rPr>
        <w:t>g</w:t>
      </w:r>
      <w:r w:rsidRPr="00E43C1C">
        <w:rPr>
          <w:i/>
          <w:spacing w:val="-5"/>
        </w:rPr>
        <w:t xml:space="preserve"> </w:t>
      </w:r>
      <w:r w:rsidRPr="00E43C1C">
        <w:rPr>
          <w:i/>
        </w:rPr>
        <w:t>lice</w:t>
      </w:r>
      <w:r w:rsidRPr="00E43C1C">
        <w:rPr>
          <w:i/>
          <w:spacing w:val="1"/>
        </w:rPr>
        <w:t>n</w:t>
      </w:r>
      <w:r w:rsidRPr="00E43C1C">
        <w:rPr>
          <w:i/>
          <w:spacing w:val="-1"/>
        </w:rPr>
        <w:t>s</w:t>
      </w:r>
      <w:r w:rsidRPr="00E43C1C">
        <w:rPr>
          <w:i/>
        </w:rPr>
        <w:t>e:</w:t>
      </w:r>
      <w:r w:rsidRPr="00E43C1C">
        <w:rPr>
          <w:i/>
          <w:spacing w:val="45"/>
        </w:rPr>
        <w:t xml:space="preserve"> </w:t>
      </w:r>
      <w:r w:rsidRPr="00E43C1C">
        <w:rPr>
          <w:i/>
        </w:rPr>
        <w:t>Yes</w:t>
      </w:r>
    </w:p>
    <w:p w14:paraId="693E6C56" w14:textId="77777777" w:rsidR="009E7DFC" w:rsidRPr="00E43C1C" w:rsidRDefault="00E43C1C">
      <w:pPr>
        <w:ind w:left="104"/>
      </w:pPr>
      <w:r w:rsidRPr="00E43C1C">
        <w:rPr>
          <w:i/>
          <w:spacing w:val="-1"/>
        </w:rPr>
        <w:t>N</w:t>
      </w:r>
      <w:r w:rsidRPr="00E43C1C">
        <w:rPr>
          <w:i/>
          <w:spacing w:val="1"/>
        </w:rPr>
        <w:t>a</w:t>
      </w:r>
      <w:r w:rsidRPr="00E43C1C">
        <w:rPr>
          <w:i/>
        </w:rPr>
        <w:t>ti</w:t>
      </w:r>
      <w:r w:rsidRPr="00E43C1C">
        <w:rPr>
          <w:i/>
          <w:spacing w:val="1"/>
        </w:rPr>
        <w:t>ona</w:t>
      </w:r>
      <w:r w:rsidRPr="00E43C1C">
        <w:rPr>
          <w:i/>
        </w:rPr>
        <w:t>lity:</w:t>
      </w:r>
      <w:r w:rsidRPr="00E43C1C">
        <w:rPr>
          <w:i/>
          <w:spacing w:val="-9"/>
        </w:rPr>
        <w:t xml:space="preserve"> </w:t>
      </w:r>
      <w:r w:rsidRPr="00E43C1C">
        <w:rPr>
          <w:i/>
        </w:rPr>
        <w:t>B</w:t>
      </w:r>
      <w:r w:rsidRPr="00E43C1C">
        <w:rPr>
          <w:i/>
          <w:spacing w:val="-1"/>
        </w:rPr>
        <w:t>r</w:t>
      </w:r>
      <w:r w:rsidRPr="00E43C1C">
        <w:rPr>
          <w:i/>
        </w:rPr>
        <w:t>iti</w:t>
      </w:r>
      <w:r w:rsidRPr="00E43C1C">
        <w:rPr>
          <w:i/>
          <w:spacing w:val="-1"/>
        </w:rPr>
        <w:t>s</w:t>
      </w:r>
      <w:r w:rsidRPr="00E43C1C">
        <w:rPr>
          <w:i/>
        </w:rPr>
        <w:t>h</w:t>
      </w:r>
    </w:p>
    <w:p w14:paraId="1ACF19E7" w14:textId="77777777" w:rsidR="009E7DFC" w:rsidRPr="00E43C1C" w:rsidRDefault="00E43C1C">
      <w:pPr>
        <w:spacing w:before="7" w:line="120" w:lineRule="exact"/>
        <w:rPr>
          <w:sz w:val="12"/>
          <w:szCs w:val="12"/>
        </w:rPr>
      </w:pPr>
      <w:r w:rsidRPr="00E43C1C">
        <w:br w:type="column"/>
      </w:r>
    </w:p>
    <w:p w14:paraId="162173A9" w14:textId="77777777" w:rsidR="009E7DFC" w:rsidRPr="00E43C1C" w:rsidRDefault="00E43C1C">
      <w:pPr>
        <w:spacing w:line="270" w:lineRule="auto"/>
        <w:ind w:left="192" w:right="206" w:firstLine="2"/>
      </w:pPr>
      <w:r w:rsidRPr="00E43C1C">
        <w:pict w14:anchorId="6382A0A5">
          <v:group id="_x0000_s1028" style="position:absolute;left:0;text-align:left;margin-left:214.25pt;margin-top:-.6pt;width:9.1pt;height:90.25pt;z-index:-251658752;mso-position-horizontal-relative:page" coordorigin="4285,-12" coordsize="182,1805">
            <v:shape id="_x0000_s1035" type="#_x0000_t75" style="position:absolute;left:4285;top:-12;width:182;height:245">
              <v:imagedata r:id="rId5" o:title=""/>
            </v:shape>
            <v:shape id="_x0000_s1034" type="#_x0000_t75" style="position:absolute;left:4285;top:247;width:182;height:245">
              <v:imagedata r:id="rId5" o:title=""/>
            </v:shape>
            <v:shape id="_x0000_s1033" type="#_x0000_t75" style="position:absolute;left:4285;top:508;width:182;height:245">
              <v:imagedata r:id="rId5" o:title=""/>
            </v:shape>
            <v:shape id="_x0000_s1032" type="#_x0000_t75" style="position:absolute;left:4285;top:768;width:182;height:245">
              <v:imagedata r:id="rId5" o:title=""/>
            </v:shape>
            <v:shape id="_x0000_s1031" type="#_x0000_t75" style="position:absolute;left:4285;top:1027;width:182;height:245">
              <v:imagedata r:id="rId5" o:title=""/>
            </v:shape>
            <v:shape id="_x0000_s1030" type="#_x0000_t75" style="position:absolute;left:4285;top:1289;width:182;height:245">
              <v:imagedata r:id="rId5" o:title=""/>
            </v:shape>
            <v:shape id="_x0000_s1029" type="#_x0000_t75" style="position:absolute;left:4285;top:1548;width:182;height:245">
              <v:imagedata r:id="rId5" o:title=""/>
            </v:shape>
            <w10:wrap anchorx="page"/>
          </v:group>
        </w:pict>
      </w:r>
      <w:r w:rsidRPr="00E43C1C">
        <w:rPr>
          <w:spacing w:val="3"/>
        </w:rPr>
        <w:t>Ex</w:t>
      </w:r>
      <w:r w:rsidRPr="00E43C1C">
        <w:rPr>
          <w:spacing w:val="2"/>
        </w:rPr>
        <w:t>t</w:t>
      </w:r>
      <w:r w:rsidRPr="00E43C1C">
        <w:rPr>
          <w:spacing w:val="5"/>
        </w:rPr>
        <w:t>e</w:t>
      </w:r>
      <w:r w:rsidRPr="00E43C1C">
        <w:rPr>
          <w:spacing w:val="3"/>
        </w:rPr>
        <w:t>n</w:t>
      </w:r>
      <w:r w:rsidRPr="00E43C1C">
        <w:rPr>
          <w:spacing w:val="2"/>
        </w:rPr>
        <w:t>s</w:t>
      </w:r>
      <w:r w:rsidRPr="00E43C1C">
        <w:rPr>
          <w:spacing w:val="4"/>
        </w:rPr>
        <w:t>i</w:t>
      </w:r>
      <w:r w:rsidRPr="00E43C1C">
        <w:rPr>
          <w:spacing w:val="1"/>
        </w:rPr>
        <w:t>v</w:t>
      </w:r>
      <w:r w:rsidRPr="00E43C1C">
        <w:t>e</w:t>
      </w:r>
      <w:r w:rsidRPr="00E43C1C">
        <w:rPr>
          <w:spacing w:val="-3"/>
        </w:rPr>
        <w:t xml:space="preserve"> </w:t>
      </w:r>
      <w:r w:rsidRPr="00E43C1C">
        <w:rPr>
          <w:spacing w:val="5"/>
        </w:rPr>
        <w:t>e</w:t>
      </w:r>
      <w:r w:rsidRPr="00E43C1C">
        <w:rPr>
          <w:spacing w:val="1"/>
        </w:rPr>
        <w:t>x</w:t>
      </w:r>
      <w:r w:rsidRPr="00E43C1C">
        <w:rPr>
          <w:spacing w:val="6"/>
        </w:rPr>
        <w:t>p</w:t>
      </w:r>
      <w:r w:rsidRPr="00E43C1C">
        <w:rPr>
          <w:spacing w:val="3"/>
        </w:rPr>
        <w:t>er</w:t>
      </w:r>
      <w:r w:rsidRPr="00E43C1C">
        <w:rPr>
          <w:spacing w:val="2"/>
        </w:rPr>
        <w:t>i</w:t>
      </w:r>
      <w:r w:rsidRPr="00E43C1C">
        <w:rPr>
          <w:spacing w:val="5"/>
        </w:rPr>
        <w:t>e</w:t>
      </w:r>
      <w:r w:rsidRPr="00E43C1C">
        <w:rPr>
          <w:spacing w:val="1"/>
        </w:rPr>
        <w:t>n</w:t>
      </w:r>
      <w:r w:rsidRPr="00E43C1C">
        <w:rPr>
          <w:spacing w:val="5"/>
        </w:rPr>
        <w:t>c</w:t>
      </w:r>
      <w:r w:rsidRPr="00E43C1C">
        <w:t>e</w:t>
      </w:r>
      <w:r w:rsidRPr="00E43C1C">
        <w:rPr>
          <w:spacing w:val="-4"/>
        </w:rPr>
        <w:t xml:space="preserve"> </w:t>
      </w:r>
      <w:r w:rsidRPr="00E43C1C">
        <w:rPr>
          <w:spacing w:val="6"/>
        </w:rPr>
        <w:t>o</w:t>
      </w:r>
      <w:r w:rsidRPr="00E43C1C">
        <w:t>f</w:t>
      </w:r>
      <w:r w:rsidRPr="00E43C1C">
        <w:rPr>
          <w:spacing w:val="1"/>
        </w:rPr>
        <w:t xml:space="preserve"> </w:t>
      </w:r>
      <w:r w:rsidRPr="00E43C1C">
        <w:rPr>
          <w:spacing w:val="3"/>
        </w:rPr>
        <w:t>p</w:t>
      </w:r>
      <w:r w:rsidRPr="00E43C1C">
        <w:rPr>
          <w:spacing w:val="4"/>
        </w:rPr>
        <w:t>l</w:t>
      </w:r>
      <w:r w:rsidRPr="00E43C1C">
        <w:rPr>
          <w:spacing w:val="3"/>
        </w:rPr>
        <w:t>an</w:t>
      </w:r>
      <w:r w:rsidRPr="00E43C1C">
        <w:rPr>
          <w:spacing w:val="1"/>
        </w:rPr>
        <w:t>n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rPr>
          <w:spacing w:val="1"/>
        </w:rPr>
        <w:t>g</w:t>
      </w:r>
      <w:r w:rsidRPr="00E43C1C">
        <w:t>,</w:t>
      </w:r>
      <w:r w:rsidRPr="00E43C1C">
        <w:rPr>
          <w:spacing w:val="-2"/>
        </w:rPr>
        <w:t xml:space="preserve"> </w:t>
      </w:r>
      <w:r w:rsidRPr="00E43C1C">
        <w:rPr>
          <w:spacing w:val="3"/>
        </w:rPr>
        <w:t>pro</w:t>
      </w:r>
      <w:r w:rsidRPr="00E43C1C">
        <w:rPr>
          <w:spacing w:val="4"/>
        </w:rPr>
        <w:t>j</w:t>
      </w:r>
      <w:r w:rsidRPr="00E43C1C">
        <w:rPr>
          <w:spacing w:val="3"/>
        </w:rPr>
        <w:t>e</w:t>
      </w:r>
      <w:r w:rsidRPr="00E43C1C">
        <w:rPr>
          <w:spacing w:val="5"/>
        </w:rPr>
        <w:t>c</w:t>
      </w:r>
      <w:r w:rsidRPr="00E43C1C">
        <w:t>t</w:t>
      </w:r>
      <w:r w:rsidRPr="00E43C1C">
        <w:rPr>
          <w:spacing w:val="1"/>
        </w:rPr>
        <w:t xml:space="preserve"> m</w:t>
      </w:r>
      <w:r w:rsidRPr="00E43C1C">
        <w:rPr>
          <w:spacing w:val="5"/>
        </w:rPr>
        <w:t>a</w:t>
      </w:r>
      <w:r w:rsidRPr="00E43C1C">
        <w:rPr>
          <w:spacing w:val="1"/>
        </w:rPr>
        <w:t>n</w:t>
      </w:r>
      <w:r w:rsidRPr="00E43C1C">
        <w:rPr>
          <w:spacing w:val="5"/>
        </w:rPr>
        <w:t>a</w:t>
      </w:r>
      <w:r w:rsidRPr="00E43C1C">
        <w:rPr>
          <w:spacing w:val="1"/>
        </w:rPr>
        <w:t>g</w:t>
      </w:r>
      <w:r w:rsidRPr="00E43C1C">
        <w:rPr>
          <w:spacing w:val="5"/>
        </w:rPr>
        <w:t>e</w:t>
      </w:r>
      <w:r w:rsidRPr="00E43C1C">
        <w:rPr>
          <w:spacing w:val="1"/>
        </w:rPr>
        <w:t>m</w:t>
      </w:r>
      <w:r w:rsidRPr="00E43C1C">
        <w:rPr>
          <w:spacing w:val="5"/>
        </w:rPr>
        <w:t>e</w:t>
      </w:r>
      <w:r w:rsidRPr="00E43C1C">
        <w:rPr>
          <w:spacing w:val="3"/>
        </w:rPr>
        <w:t>n</w:t>
      </w:r>
      <w:r w:rsidRPr="00E43C1C">
        <w:rPr>
          <w:spacing w:val="2"/>
        </w:rPr>
        <w:t>t</w:t>
      </w:r>
      <w:r w:rsidRPr="00E43C1C">
        <w:t>,</w:t>
      </w:r>
      <w:r w:rsidRPr="00E43C1C">
        <w:rPr>
          <w:spacing w:val="-3"/>
        </w:rPr>
        <w:t xml:space="preserve"> </w:t>
      </w:r>
      <w:r w:rsidRPr="00E43C1C">
        <w:rPr>
          <w:spacing w:val="3"/>
        </w:rPr>
        <w:t>de</w:t>
      </w:r>
      <w:r w:rsidRPr="00E43C1C">
        <w:rPr>
          <w:spacing w:val="2"/>
        </w:rPr>
        <w:t>s</w:t>
      </w:r>
      <w:r w:rsidRPr="00E43C1C">
        <w:rPr>
          <w:spacing w:val="4"/>
        </w:rPr>
        <w:t>i</w:t>
      </w:r>
      <w:r w:rsidRPr="00E43C1C">
        <w:rPr>
          <w:spacing w:val="3"/>
        </w:rPr>
        <w:t>g</w:t>
      </w:r>
      <w:r w:rsidRPr="00E43C1C">
        <w:t>n</w:t>
      </w:r>
      <w:r w:rsidRPr="00E43C1C">
        <w:rPr>
          <w:spacing w:val="1"/>
        </w:rPr>
        <w:t xml:space="preserve"> </w:t>
      </w:r>
      <w:r w:rsidRPr="00E43C1C">
        <w:t>&amp;</w:t>
      </w:r>
      <w:r w:rsidRPr="00E43C1C">
        <w:rPr>
          <w:spacing w:val="4"/>
        </w:rPr>
        <w:t xml:space="preserve"> </w:t>
      </w:r>
      <w:r w:rsidRPr="00E43C1C">
        <w:rPr>
          <w:spacing w:val="3"/>
        </w:rPr>
        <w:t>c</w:t>
      </w:r>
      <w:r w:rsidRPr="00E43C1C">
        <w:rPr>
          <w:spacing w:val="2"/>
        </w:rPr>
        <w:t>l</w:t>
      </w:r>
      <w:r w:rsidRPr="00E43C1C">
        <w:rPr>
          <w:spacing w:val="4"/>
        </w:rPr>
        <w:t>i</w:t>
      </w:r>
      <w:r w:rsidRPr="00E43C1C">
        <w:rPr>
          <w:spacing w:val="5"/>
        </w:rPr>
        <w:t>e</w:t>
      </w:r>
      <w:r w:rsidRPr="00E43C1C">
        <w:rPr>
          <w:spacing w:val="1"/>
        </w:rPr>
        <w:t>n</w:t>
      </w:r>
      <w:r w:rsidRPr="00E43C1C">
        <w:t>t</w:t>
      </w:r>
      <w:r w:rsidRPr="00E43C1C">
        <w:rPr>
          <w:spacing w:val="1"/>
        </w:rPr>
        <w:t xml:space="preserve"> </w:t>
      </w:r>
      <w:r w:rsidRPr="00E43C1C">
        <w:rPr>
          <w:spacing w:val="4"/>
        </w:rPr>
        <w:t>l</w:t>
      </w:r>
      <w:r w:rsidRPr="00E43C1C">
        <w:rPr>
          <w:spacing w:val="2"/>
        </w:rPr>
        <w:t>i</w:t>
      </w:r>
      <w:r w:rsidRPr="00E43C1C">
        <w:rPr>
          <w:spacing w:val="3"/>
        </w:rPr>
        <w:t>a</w:t>
      </w:r>
      <w:r w:rsidRPr="00E43C1C">
        <w:rPr>
          <w:spacing w:val="4"/>
        </w:rPr>
        <w:t>i</w:t>
      </w:r>
      <w:r w:rsidRPr="00E43C1C">
        <w:rPr>
          <w:spacing w:val="2"/>
        </w:rPr>
        <w:t>s</w:t>
      </w:r>
      <w:r w:rsidRPr="00E43C1C">
        <w:rPr>
          <w:spacing w:val="6"/>
        </w:rPr>
        <w:t>o</w:t>
      </w:r>
      <w:r w:rsidRPr="00E43C1C">
        <w:rPr>
          <w:spacing w:val="1"/>
        </w:rPr>
        <w:t>n</w:t>
      </w:r>
      <w:r w:rsidRPr="00E43C1C">
        <w:t>. E</w:t>
      </w:r>
      <w:r w:rsidRPr="00E43C1C">
        <w:rPr>
          <w:spacing w:val="-1"/>
        </w:rPr>
        <w:t>x</w:t>
      </w:r>
      <w:r w:rsidRPr="00E43C1C">
        <w:rPr>
          <w:spacing w:val="1"/>
        </w:rPr>
        <w:t>p</w:t>
      </w:r>
      <w:r w:rsidRPr="00E43C1C">
        <w:t>e</w:t>
      </w:r>
      <w:r w:rsidRPr="00E43C1C">
        <w:rPr>
          <w:spacing w:val="1"/>
        </w:rPr>
        <w:t>r</w:t>
      </w:r>
      <w:r w:rsidRPr="00E43C1C">
        <w:t>ie</w:t>
      </w:r>
      <w:r w:rsidRPr="00E43C1C">
        <w:rPr>
          <w:spacing w:val="-1"/>
        </w:rPr>
        <w:t>n</w:t>
      </w:r>
      <w:r w:rsidRPr="00E43C1C">
        <w:t>ce</w:t>
      </w:r>
      <w:r w:rsidRPr="00E43C1C">
        <w:rPr>
          <w:spacing w:val="-8"/>
        </w:rPr>
        <w:t xml:space="preserve"> </w:t>
      </w:r>
      <w:r w:rsidRPr="00E43C1C">
        <w:rPr>
          <w:spacing w:val="1"/>
        </w:rPr>
        <w:t>o</w:t>
      </w:r>
      <w:r w:rsidRPr="00E43C1C">
        <w:t>f</w:t>
      </w:r>
      <w:r w:rsidRPr="00E43C1C">
        <w:rPr>
          <w:spacing w:val="-3"/>
        </w:rPr>
        <w:t xml:space="preserve"> </w:t>
      </w:r>
      <w:r w:rsidRPr="00E43C1C">
        <w:rPr>
          <w:spacing w:val="2"/>
        </w:rPr>
        <w:t>i</w:t>
      </w:r>
      <w:r w:rsidRPr="00E43C1C">
        <w:rPr>
          <w:spacing w:val="-1"/>
        </w:rPr>
        <w:t>n</w:t>
      </w:r>
      <w:r w:rsidRPr="00E43C1C">
        <w:t>te</w:t>
      </w:r>
      <w:r w:rsidRPr="00E43C1C">
        <w:rPr>
          <w:spacing w:val="1"/>
        </w:rPr>
        <w:t>rpr</w:t>
      </w:r>
      <w:r w:rsidRPr="00E43C1C">
        <w:t>eti</w:t>
      </w:r>
      <w:r w:rsidRPr="00E43C1C">
        <w:rPr>
          <w:spacing w:val="1"/>
        </w:rPr>
        <w:t>n</w:t>
      </w:r>
      <w:r w:rsidRPr="00E43C1C">
        <w:t>g</w:t>
      </w:r>
      <w:r w:rsidRPr="00E43C1C">
        <w:rPr>
          <w:spacing w:val="-10"/>
        </w:rPr>
        <w:t xml:space="preserve"> </w:t>
      </w:r>
      <w:r w:rsidRPr="00E43C1C">
        <w:rPr>
          <w:spacing w:val="2"/>
        </w:rPr>
        <w:t>s</w:t>
      </w:r>
      <w:r w:rsidRPr="00E43C1C">
        <w:rPr>
          <w:spacing w:val="1"/>
        </w:rPr>
        <w:t>p</w:t>
      </w:r>
      <w:r w:rsidRPr="00E43C1C">
        <w:t>e</w:t>
      </w:r>
      <w:r w:rsidRPr="00E43C1C">
        <w:rPr>
          <w:spacing w:val="1"/>
        </w:rPr>
        <w:t>c</w:t>
      </w:r>
      <w:r w:rsidRPr="00E43C1C">
        <w:t>i</w:t>
      </w:r>
      <w:r w:rsidRPr="00E43C1C">
        <w:rPr>
          <w:spacing w:val="-2"/>
        </w:rPr>
        <w:t>f</w:t>
      </w:r>
      <w:r w:rsidRPr="00E43C1C">
        <w:t>icati</w:t>
      </w:r>
      <w:r w:rsidRPr="00E43C1C">
        <w:rPr>
          <w:spacing w:val="1"/>
        </w:rPr>
        <w:t>on</w:t>
      </w:r>
      <w:r w:rsidRPr="00E43C1C">
        <w:t>s</w:t>
      </w:r>
      <w:r w:rsidRPr="00E43C1C">
        <w:rPr>
          <w:spacing w:val="-11"/>
        </w:rPr>
        <w:t xml:space="preserve"> </w:t>
      </w:r>
      <w:r w:rsidRPr="00E43C1C">
        <w:t>a</w:t>
      </w:r>
      <w:r w:rsidRPr="00E43C1C">
        <w:rPr>
          <w:spacing w:val="-1"/>
        </w:rPr>
        <w:t>n</w:t>
      </w:r>
      <w:r w:rsidRPr="00E43C1C">
        <w:t>d</w:t>
      </w:r>
      <w:r w:rsidRPr="00E43C1C">
        <w:rPr>
          <w:spacing w:val="-2"/>
        </w:rPr>
        <w:t xml:space="preserve"> </w:t>
      </w:r>
      <w:r w:rsidRPr="00E43C1C">
        <w:rPr>
          <w:spacing w:val="1"/>
        </w:rPr>
        <w:t>pr</w:t>
      </w:r>
      <w:r w:rsidRPr="00E43C1C">
        <w:t>e</w:t>
      </w:r>
      <w:r w:rsidRPr="00E43C1C">
        <w:rPr>
          <w:spacing w:val="1"/>
        </w:rPr>
        <w:t>p</w:t>
      </w:r>
      <w:r w:rsidRPr="00E43C1C">
        <w:t>a</w:t>
      </w:r>
      <w:r w:rsidRPr="00E43C1C">
        <w:rPr>
          <w:spacing w:val="1"/>
        </w:rPr>
        <w:t>r</w:t>
      </w:r>
      <w:r w:rsidRPr="00E43C1C">
        <w:t>i</w:t>
      </w:r>
      <w:r w:rsidRPr="00E43C1C">
        <w:rPr>
          <w:spacing w:val="-1"/>
        </w:rPr>
        <w:t>n</w:t>
      </w:r>
      <w:r w:rsidRPr="00E43C1C">
        <w:t>g</w:t>
      </w:r>
      <w:r w:rsidRPr="00E43C1C">
        <w:rPr>
          <w:spacing w:val="-9"/>
        </w:rPr>
        <w:t xml:space="preserve"> </w:t>
      </w:r>
      <w:r w:rsidRPr="00E43C1C">
        <w:t>t</w:t>
      </w:r>
      <w:r w:rsidRPr="00E43C1C">
        <w:rPr>
          <w:spacing w:val="2"/>
        </w:rPr>
        <w:t>e</w:t>
      </w:r>
      <w:r w:rsidRPr="00E43C1C">
        <w:t>c</w:t>
      </w:r>
      <w:r w:rsidRPr="00E43C1C">
        <w:rPr>
          <w:spacing w:val="-1"/>
        </w:rPr>
        <w:t>hn</w:t>
      </w:r>
      <w:r w:rsidRPr="00E43C1C">
        <w:t>ic</w:t>
      </w:r>
      <w:r w:rsidRPr="00E43C1C">
        <w:rPr>
          <w:spacing w:val="3"/>
        </w:rPr>
        <w:t>a</w:t>
      </w:r>
      <w:r w:rsidRPr="00E43C1C">
        <w:t>l</w:t>
      </w:r>
      <w:r w:rsidRPr="00E43C1C">
        <w:rPr>
          <w:spacing w:val="-7"/>
        </w:rPr>
        <w:t xml:space="preserve"> </w:t>
      </w:r>
      <w:r w:rsidRPr="00E43C1C">
        <w:rPr>
          <w:spacing w:val="1"/>
        </w:rPr>
        <w:t>propo</w:t>
      </w:r>
      <w:r w:rsidRPr="00E43C1C">
        <w:rPr>
          <w:spacing w:val="-1"/>
        </w:rPr>
        <w:t>s</w:t>
      </w:r>
      <w:r w:rsidRPr="00E43C1C">
        <w:t>als.</w:t>
      </w:r>
    </w:p>
    <w:p w14:paraId="1C5ECB7A" w14:textId="77777777" w:rsidR="009E7DFC" w:rsidRPr="00E43C1C" w:rsidRDefault="00E43C1C">
      <w:pPr>
        <w:spacing w:before="3"/>
        <w:ind w:left="192"/>
      </w:pPr>
      <w:r w:rsidRPr="00E43C1C">
        <w:rPr>
          <w:spacing w:val="-2"/>
        </w:rPr>
        <w:t>A</w:t>
      </w:r>
      <w:r w:rsidRPr="00E43C1C">
        <w:rPr>
          <w:spacing w:val="1"/>
        </w:rPr>
        <w:t>b</w:t>
      </w:r>
      <w:r w:rsidRPr="00E43C1C">
        <w:t>ili</w:t>
      </w:r>
      <w:r w:rsidRPr="00E43C1C">
        <w:rPr>
          <w:spacing w:val="1"/>
        </w:rPr>
        <w:t>t</w:t>
      </w:r>
      <w:r w:rsidRPr="00E43C1C">
        <w:t>y</w:t>
      </w:r>
      <w:r w:rsidRPr="00E43C1C">
        <w:rPr>
          <w:spacing w:val="-7"/>
        </w:rPr>
        <w:t xml:space="preserve"> </w:t>
      </w:r>
      <w:r w:rsidRPr="00E43C1C">
        <w:t>to</w:t>
      </w:r>
      <w:r w:rsidRPr="00E43C1C">
        <w:rPr>
          <w:spacing w:val="1"/>
        </w:rPr>
        <w:t xml:space="preserve"> </w:t>
      </w:r>
      <w:r w:rsidRPr="00E43C1C">
        <w:rPr>
          <w:spacing w:val="-1"/>
        </w:rPr>
        <w:t>mu</w:t>
      </w:r>
      <w:r w:rsidRPr="00E43C1C">
        <w:t>l</w:t>
      </w:r>
      <w:r w:rsidRPr="00E43C1C">
        <w:rPr>
          <w:spacing w:val="2"/>
        </w:rPr>
        <w:t>t</w:t>
      </w:r>
      <w:r w:rsidRPr="00E43C1C">
        <w:rPr>
          <w:spacing w:val="1"/>
        </w:rPr>
        <w:t>i-</w:t>
      </w:r>
      <w:r w:rsidRPr="00E43C1C">
        <w:t>ta</w:t>
      </w:r>
      <w:r w:rsidRPr="00E43C1C">
        <w:rPr>
          <w:spacing w:val="2"/>
        </w:rPr>
        <w:t>s</w:t>
      </w:r>
      <w:r w:rsidRPr="00E43C1C">
        <w:t>k</w:t>
      </w:r>
      <w:r w:rsidRPr="00E43C1C">
        <w:rPr>
          <w:spacing w:val="-9"/>
        </w:rPr>
        <w:t xml:space="preserve"> </w:t>
      </w:r>
      <w:r w:rsidRPr="00E43C1C">
        <w:t>in</w:t>
      </w:r>
      <w:r w:rsidRPr="00E43C1C">
        <w:rPr>
          <w:spacing w:val="-3"/>
        </w:rPr>
        <w:t xml:space="preserve"> </w:t>
      </w:r>
      <w:r w:rsidRPr="00E43C1C">
        <w:t xml:space="preserve">a </w:t>
      </w:r>
      <w:r w:rsidRPr="00E43C1C">
        <w:rPr>
          <w:spacing w:val="1"/>
        </w:rPr>
        <w:t>d</w:t>
      </w:r>
      <w:r w:rsidRPr="00E43C1C">
        <w:rPr>
          <w:spacing w:val="3"/>
        </w:rPr>
        <w:t>e</w:t>
      </w:r>
      <w:r w:rsidRPr="00E43C1C">
        <w:rPr>
          <w:spacing w:val="-1"/>
        </w:rPr>
        <w:t>m</w:t>
      </w:r>
      <w:r w:rsidRPr="00E43C1C">
        <w:t>a</w:t>
      </w:r>
      <w:r w:rsidRPr="00E43C1C">
        <w:rPr>
          <w:spacing w:val="-1"/>
        </w:rPr>
        <w:t>n</w:t>
      </w:r>
      <w:r w:rsidRPr="00E43C1C">
        <w:rPr>
          <w:spacing w:val="1"/>
        </w:rPr>
        <w:t>d</w:t>
      </w:r>
      <w:r w:rsidRPr="00E43C1C">
        <w:rPr>
          <w:spacing w:val="2"/>
        </w:rPr>
        <w:t>i</w:t>
      </w:r>
      <w:r w:rsidRPr="00E43C1C">
        <w:rPr>
          <w:spacing w:val="1"/>
        </w:rPr>
        <w:t>n</w:t>
      </w:r>
      <w:r w:rsidRPr="00E43C1C">
        <w:t>g</w:t>
      </w:r>
      <w:r w:rsidRPr="00E43C1C">
        <w:rPr>
          <w:spacing w:val="-10"/>
        </w:rPr>
        <w:t xml:space="preserve"> </w:t>
      </w:r>
      <w:r w:rsidRPr="00E43C1C">
        <w:t>e</w:t>
      </w:r>
      <w:r w:rsidRPr="00E43C1C">
        <w:rPr>
          <w:spacing w:val="1"/>
        </w:rPr>
        <w:t>n</w:t>
      </w:r>
      <w:r w:rsidRPr="00E43C1C">
        <w:rPr>
          <w:spacing w:val="-1"/>
        </w:rPr>
        <w:t>g</w:t>
      </w:r>
      <w:r w:rsidRPr="00E43C1C">
        <w:rPr>
          <w:spacing w:val="2"/>
        </w:rPr>
        <w:t>i</w:t>
      </w:r>
      <w:r w:rsidRPr="00E43C1C">
        <w:rPr>
          <w:spacing w:val="-1"/>
        </w:rPr>
        <w:t>n</w:t>
      </w:r>
      <w:r w:rsidRPr="00E43C1C">
        <w:t>e</w:t>
      </w:r>
      <w:r w:rsidRPr="00E43C1C">
        <w:rPr>
          <w:spacing w:val="1"/>
        </w:rPr>
        <w:t>er</w:t>
      </w:r>
      <w:r w:rsidRPr="00E43C1C">
        <w:t>i</w:t>
      </w:r>
      <w:r w:rsidRPr="00E43C1C">
        <w:rPr>
          <w:spacing w:val="1"/>
        </w:rPr>
        <w:t>n</w:t>
      </w:r>
      <w:r w:rsidRPr="00E43C1C">
        <w:t>g</w:t>
      </w:r>
      <w:r w:rsidRPr="00E43C1C">
        <w:rPr>
          <w:spacing w:val="-10"/>
        </w:rPr>
        <w:t xml:space="preserve"> </w:t>
      </w:r>
      <w:r w:rsidRPr="00E43C1C">
        <w:t>e</w:t>
      </w:r>
      <w:r w:rsidRPr="00E43C1C">
        <w:rPr>
          <w:spacing w:val="1"/>
        </w:rPr>
        <w:t>n</w:t>
      </w:r>
      <w:r w:rsidRPr="00E43C1C">
        <w:rPr>
          <w:spacing w:val="-1"/>
        </w:rPr>
        <w:t>v</w:t>
      </w:r>
      <w:r w:rsidRPr="00E43C1C">
        <w:t>ir</w:t>
      </w:r>
      <w:r w:rsidRPr="00E43C1C">
        <w:rPr>
          <w:spacing w:val="1"/>
        </w:rPr>
        <w:t>on</w:t>
      </w:r>
      <w:r w:rsidRPr="00E43C1C">
        <w:rPr>
          <w:spacing w:val="4"/>
        </w:rPr>
        <w:t>m</w:t>
      </w:r>
      <w:r w:rsidRPr="00E43C1C">
        <w:t>e</w:t>
      </w:r>
      <w:r w:rsidRPr="00E43C1C">
        <w:rPr>
          <w:spacing w:val="1"/>
        </w:rPr>
        <w:t>n</w:t>
      </w:r>
      <w:r w:rsidRPr="00E43C1C">
        <w:t>t.</w:t>
      </w:r>
    </w:p>
    <w:p w14:paraId="7BB0B9D2" w14:textId="77777777" w:rsidR="009E7DFC" w:rsidRPr="00E43C1C" w:rsidRDefault="00E43C1C">
      <w:pPr>
        <w:spacing w:before="30" w:line="270" w:lineRule="auto"/>
        <w:ind w:left="197" w:right="1131" w:hanging="5"/>
      </w:pPr>
      <w:r w:rsidRPr="00E43C1C">
        <w:t>A</w:t>
      </w:r>
      <w:r w:rsidRPr="00E43C1C">
        <w:rPr>
          <w:spacing w:val="-3"/>
        </w:rPr>
        <w:t xml:space="preserve"> </w:t>
      </w:r>
      <w:r w:rsidRPr="00E43C1C">
        <w:rPr>
          <w:spacing w:val="2"/>
        </w:rPr>
        <w:t>s</w:t>
      </w:r>
      <w:r w:rsidRPr="00E43C1C">
        <w:t>tr</w:t>
      </w:r>
      <w:r w:rsidRPr="00E43C1C">
        <w:rPr>
          <w:spacing w:val="1"/>
        </w:rPr>
        <w:t>o</w:t>
      </w:r>
      <w:r w:rsidRPr="00E43C1C">
        <w:rPr>
          <w:spacing w:val="-1"/>
        </w:rPr>
        <w:t>n</w:t>
      </w:r>
      <w:r w:rsidRPr="00E43C1C">
        <w:t>g</w:t>
      </w:r>
      <w:r w:rsidRPr="00E43C1C">
        <w:rPr>
          <w:spacing w:val="-6"/>
        </w:rPr>
        <w:t xml:space="preserve"> </w:t>
      </w:r>
      <w:r w:rsidRPr="00E43C1C">
        <w:t>tra</w:t>
      </w:r>
      <w:r w:rsidRPr="00E43C1C">
        <w:rPr>
          <w:spacing w:val="3"/>
        </w:rPr>
        <w:t>c</w:t>
      </w:r>
      <w:r w:rsidRPr="00E43C1C">
        <w:t>k</w:t>
      </w:r>
      <w:r w:rsidRPr="00E43C1C">
        <w:rPr>
          <w:spacing w:val="-5"/>
        </w:rPr>
        <w:t xml:space="preserve"> </w:t>
      </w:r>
      <w:r w:rsidRPr="00E43C1C">
        <w:rPr>
          <w:spacing w:val="1"/>
        </w:rPr>
        <w:t>r</w:t>
      </w:r>
      <w:r w:rsidRPr="00E43C1C">
        <w:t>e</w:t>
      </w:r>
      <w:r w:rsidRPr="00E43C1C">
        <w:rPr>
          <w:spacing w:val="1"/>
        </w:rPr>
        <w:t>cor</w:t>
      </w:r>
      <w:r w:rsidRPr="00E43C1C">
        <w:t>d</w:t>
      </w:r>
      <w:r w:rsidRPr="00E43C1C">
        <w:rPr>
          <w:spacing w:val="-4"/>
        </w:rPr>
        <w:t xml:space="preserve"> </w:t>
      </w:r>
      <w:r w:rsidRPr="00E43C1C">
        <w:t>in</w:t>
      </w:r>
      <w:r w:rsidRPr="00E43C1C">
        <w:rPr>
          <w:spacing w:val="-3"/>
        </w:rPr>
        <w:t xml:space="preserve"> </w:t>
      </w:r>
      <w:r w:rsidRPr="00E43C1C">
        <w:rPr>
          <w:spacing w:val="1"/>
        </w:rPr>
        <w:t>d</w:t>
      </w:r>
      <w:r w:rsidRPr="00E43C1C">
        <w:t>eli</w:t>
      </w:r>
      <w:r w:rsidRPr="00E43C1C">
        <w:rPr>
          <w:spacing w:val="-1"/>
        </w:rPr>
        <w:t>v</w:t>
      </w:r>
      <w:r w:rsidRPr="00E43C1C">
        <w:t>e</w:t>
      </w:r>
      <w:r w:rsidRPr="00E43C1C">
        <w:rPr>
          <w:spacing w:val="1"/>
        </w:rPr>
        <w:t>r</w:t>
      </w:r>
      <w:r w:rsidRPr="00E43C1C">
        <w:t>i</w:t>
      </w:r>
      <w:r w:rsidRPr="00E43C1C">
        <w:rPr>
          <w:spacing w:val="1"/>
        </w:rPr>
        <w:t>n</w:t>
      </w:r>
      <w:r w:rsidRPr="00E43C1C">
        <w:t>g</w:t>
      </w:r>
      <w:r w:rsidRPr="00E43C1C">
        <w:rPr>
          <w:spacing w:val="-9"/>
        </w:rPr>
        <w:t xml:space="preserve"> </w:t>
      </w:r>
      <w:r w:rsidRPr="00E43C1C">
        <w:rPr>
          <w:spacing w:val="1"/>
        </w:rPr>
        <w:t>pro</w:t>
      </w:r>
      <w:r w:rsidRPr="00E43C1C">
        <w:rPr>
          <w:spacing w:val="2"/>
        </w:rPr>
        <w:t>j</w:t>
      </w:r>
      <w:r w:rsidRPr="00E43C1C">
        <w:t>e</w:t>
      </w:r>
      <w:r w:rsidRPr="00E43C1C">
        <w:rPr>
          <w:spacing w:val="1"/>
        </w:rPr>
        <w:t>c</w:t>
      </w:r>
      <w:r w:rsidRPr="00E43C1C">
        <w:t>ts</w:t>
      </w:r>
      <w:r w:rsidRPr="00E43C1C">
        <w:rPr>
          <w:spacing w:val="-7"/>
        </w:rPr>
        <w:t xml:space="preserve"> </w:t>
      </w:r>
      <w:r w:rsidRPr="00E43C1C">
        <w:rPr>
          <w:spacing w:val="1"/>
        </w:rPr>
        <w:t>o</w:t>
      </w:r>
      <w:r w:rsidRPr="00E43C1C">
        <w:t>n</w:t>
      </w:r>
      <w:r w:rsidRPr="00E43C1C">
        <w:rPr>
          <w:spacing w:val="-3"/>
        </w:rPr>
        <w:t xml:space="preserve"> </w:t>
      </w:r>
      <w:r w:rsidRPr="00E43C1C">
        <w:t>t</w:t>
      </w:r>
      <w:r w:rsidRPr="00E43C1C">
        <w:rPr>
          <w:spacing w:val="2"/>
        </w:rPr>
        <w:t>i</w:t>
      </w:r>
      <w:r w:rsidRPr="00E43C1C">
        <w:rPr>
          <w:spacing w:val="-4"/>
        </w:rPr>
        <w:t>m</w:t>
      </w:r>
      <w:r w:rsidRPr="00E43C1C">
        <w:t>e</w:t>
      </w:r>
      <w:r w:rsidRPr="00E43C1C">
        <w:rPr>
          <w:spacing w:val="-3"/>
        </w:rPr>
        <w:t xml:space="preserve"> </w:t>
      </w:r>
      <w:r w:rsidRPr="00E43C1C">
        <w:t>a</w:t>
      </w:r>
      <w:r w:rsidRPr="00E43C1C">
        <w:rPr>
          <w:spacing w:val="-1"/>
        </w:rPr>
        <w:t>n</w:t>
      </w:r>
      <w:r w:rsidRPr="00E43C1C">
        <w:t>d</w:t>
      </w:r>
      <w:r w:rsidRPr="00E43C1C">
        <w:rPr>
          <w:spacing w:val="1"/>
        </w:rPr>
        <w:t xml:space="preserve"> </w:t>
      </w:r>
      <w:r w:rsidRPr="00E43C1C">
        <w:rPr>
          <w:spacing w:val="-2"/>
        </w:rPr>
        <w:t>w</w:t>
      </w:r>
      <w:r w:rsidRPr="00E43C1C">
        <w:rPr>
          <w:spacing w:val="2"/>
        </w:rPr>
        <w:t>i</w:t>
      </w:r>
      <w:r w:rsidRPr="00E43C1C">
        <w:t>t</w:t>
      </w:r>
      <w:r w:rsidRPr="00E43C1C">
        <w:rPr>
          <w:spacing w:val="-1"/>
        </w:rPr>
        <w:t>h</w:t>
      </w:r>
      <w:r w:rsidRPr="00E43C1C">
        <w:rPr>
          <w:spacing w:val="2"/>
        </w:rPr>
        <w:t>i</w:t>
      </w:r>
      <w:r w:rsidRPr="00E43C1C">
        <w:t>n</w:t>
      </w:r>
      <w:r w:rsidRPr="00E43C1C">
        <w:rPr>
          <w:spacing w:val="-6"/>
        </w:rPr>
        <w:t xml:space="preserve"> </w:t>
      </w:r>
      <w:r w:rsidRPr="00E43C1C">
        <w:rPr>
          <w:spacing w:val="1"/>
        </w:rPr>
        <w:t>b</w:t>
      </w:r>
      <w:r w:rsidRPr="00E43C1C">
        <w:rPr>
          <w:spacing w:val="-1"/>
        </w:rPr>
        <w:t>u</w:t>
      </w:r>
      <w:r w:rsidRPr="00E43C1C">
        <w:rPr>
          <w:spacing w:val="1"/>
        </w:rPr>
        <w:t>d</w:t>
      </w:r>
      <w:r w:rsidRPr="00E43C1C">
        <w:rPr>
          <w:spacing w:val="-1"/>
        </w:rPr>
        <w:t>g</w:t>
      </w:r>
      <w:r w:rsidRPr="00E43C1C">
        <w:t>et. A</w:t>
      </w:r>
      <w:r w:rsidRPr="00E43C1C">
        <w:rPr>
          <w:spacing w:val="4"/>
        </w:rPr>
        <w:t>b</w:t>
      </w:r>
      <w:r w:rsidRPr="00E43C1C">
        <w:rPr>
          <w:spacing w:val="2"/>
        </w:rPr>
        <w:t>l</w:t>
      </w:r>
      <w:r w:rsidRPr="00E43C1C">
        <w:t>e</w:t>
      </w:r>
      <w:r w:rsidRPr="00E43C1C">
        <w:rPr>
          <w:spacing w:val="4"/>
        </w:rPr>
        <w:t xml:space="preserve"> </w:t>
      </w:r>
      <w:r w:rsidRPr="00E43C1C">
        <w:rPr>
          <w:spacing w:val="2"/>
        </w:rPr>
        <w:t>t</w:t>
      </w:r>
      <w:r w:rsidRPr="00E43C1C">
        <w:t>o</w:t>
      </w:r>
      <w:r w:rsidRPr="00E43C1C">
        <w:rPr>
          <w:spacing w:val="4"/>
        </w:rPr>
        <w:t xml:space="preserve"> </w:t>
      </w:r>
      <w:r w:rsidRPr="00E43C1C">
        <w:rPr>
          <w:spacing w:val="5"/>
        </w:rPr>
        <w:t>e</w:t>
      </w:r>
      <w:r w:rsidRPr="00E43C1C">
        <w:rPr>
          <w:spacing w:val="3"/>
        </w:rPr>
        <w:t>n</w:t>
      </w:r>
      <w:r w:rsidRPr="00E43C1C">
        <w:rPr>
          <w:spacing w:val="4"/>
        </w:rPr>
        <w:t>s</w:t>
      </w:r>
      <w:r w:rsidRPr="00E43C1C">
        <w:rPr>
          <w:spacing w:val="1"/>
        </w:rPr>
        <w:t>u</w:t>
      </w:r>
      <w:r w:rsidRPr="00E43C1C">
        <w:rPr>
          <w:spacing w:val="3"/>
        </w:rPr>
        <w:t>r</w:t>
      </w:r>
      <w:r w:rsidRPr="00E43C1C">
        <w:t xml:space="preserve">e </w:t>
      </w:r>
      <w:r w:rsidRPr="00E43C1C">
        <w:rPr>
          <w:spacing w:val="4"/>
        </w:rPr>
        <w:t>t</w:t>
      </w:r>
      <w:r w:rsidRPr="00E43C1C">
        <w:rPr>
          <w:spacing w:val="1"/>
        </w:rPr>
        <w:t>h</w:t>
      </w:r>
      <w:r w:rsidRPr="00E43C1C">
        <w:rPr>
          <w:spacing w:val="5"/>
        </w:rPr>
        <w:t>a</w:t>
      </w:r>
      <w:r w:rsidRPr="00E43C1C">
        <w:t>t</w:t>
      </w:r>
      <w:r w:rsidRPr="00E43C1C">
        <w:rPr>
          <w:spacing w:val="2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2"/>
        </w:rPr>
        <w:t>l</w:t>
      </w:r>
      <w:r w:rsidRPr="00E43C1C">
        <w:t>l</w:t>
      </w:r>
      <w:r w:rsidRPr="00E43C1C">
        <w:rPr>
          <w:spacing w:val="3"/>
        </w:rPr>
        <w:t xml:space="preserve"> </w:t>
      </w:r>
      <w:r w:rsidRPr="00E43C1C">
        <w:rPr>
          <w:spacing w:val="5"/>
        </w:rPr>
        <w:t>H</w:t>
      </w:r>
      <w:r w:rsidRPr="00E43C1C">
        <w:rPr>
          <w:spacing w:val="6"/>
        </w:rPr>
        <w:t>&amp;</w:t>
      </w:r>
      <w:r w:rsidRPr="00E43C1C">
        <w:t xml:space="preserve">S </w:t>
      </w:r>
      <w:r w:rsidRPr="00E43C1C">
        <w:rPr>
          <w:spacing w:val="3"/>
        </w:rPr>
        <w:t>proce</w:t>
      </w:r>
      <w:r w:rsidRPr="00E43C1C">
        <w:rPr>
          <w:spacing w:val="6"/>
        </w:rPr>
        <w:t>d</w:t>
      </w:r>
      <w:r w:rsidRPr="00E43C1C">
        <w:rPr>
          <w:spacing w:val="1"/>
        </w:rPr>
        <w:t>u</w:t>
      </w:r>
      <w:r w:rsidRPr="00E43C1C">
        <w:rPr>
          <w:spacing w:val="3"/>
        </w:rPr>
        <w:t>r</w:t>
      </w:r>
      <w:r w:rsidRPr="00E43C1C">
        <w:rPr>
          <w:spacing w:val="5"/>
        </w:rPr>
        <w:t>e</w:t>
      </w:r>
      <w:r w:rsidRPr="00E43C1C">
        <w:t>s</w:t>
      </w:r>
      <w:r w:rsidRPr="00E43C1C">
        <w:rPr>
          <w:spacing w:val="-5"/>
        </w:rPr>
        <w:t xml:space="preserve"> </w:t>
      </w:r>
      <w:r w:rsidRPr="00E43C1C">
        <w:rPr>
          <w:spacing w:val="3"/>
        </w:rPr>
        <w:t>ar</w:t>
      </w:r>
      <w:r w:rsidRPr="00E43C1C">
        <w:t>e</w:t>
      </w:r>
      <w:r w:rsidRPr="00E43C1C">
        <w:rPr>
          <w:spacing w:val="6"/>
        </w:rPr>
        <w:t xml:space="preserve"> </w:t>
      </w:r>
      <w:r w:rsidRPr="00E43C1C">
        <w:rPr>
          <w:spacing w:val="1"/>
        </w:rPr>
        <w:t>m</w:t>
      </w:r>
      <w:r w:rsidRPr="00E43C1C">
        <w:rPr>
          <w:spacing w:val="5"/>
        </w:rPr>
        <w:t>e</w:t>
      </w:r>
      <w:r w:rsidRPr="00E43C1C">
        <w:t>t</w:t>
      </w:r>
      <w:r w:rsidRPr="00E43C1C">
        <w:rPr>
          <w:spacing w:val="2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1"/>
        </w:rPr>
        <w:t>n</w:t>
      </w:r>
      <w:r w:rsidRPr="00E43C1C">
        <w:t>d</w:t>
      </w:r>
      <w:r w:rsidRPr="00E43C1C">
        <w:rPr>
          <w:spacing w:val="5"/>
        </w:rPr>
        <w:t xml:space="preserve"> </w:t>
      </w:r>
      <w:r w:rsidRPr="00E43C1C">
        <w:rPr>
          <w:spacing w:val="1"/>
        </w:rPr>
        <w:t>m</w:t>
      </w:r>
      <w:r w:rsidRPr="00E43C1C">
        <w:rPr>
          <w:spacing w:val="5"/>
        </w:rPr>
        <w:t>a</w:t>
      </w:r>
      <w:r w:rsidRPr="00E43C1C">
        <w:rPr>
          <w:spacing w:val="4"/>
        </w:rPr>
        <w:t>i</w:t>
      </w:r>
      <w:r w:rsidRPr="00E43C1C">
        <w:rPr>
          <w:spacing w:val="1"/>
        </w:rPr>
        <w:t>n</w:t>
      </w:r>
      <w:r w:rsidRPr="00E43C1C">
        <w:rPr>
          <w:spacing w:val="4"/>
        </w:rPr>
        <w:t>t</w:t>
      </w:r>
      <w:r w:rsidRPr="00E43C1C">
        <w:rPr>
          <w:spacing w:val="3"/>
        </w:rPr>
        <w:t>a</w:t>
      </w:r>
      <w:r w:rsidRPr="00E43C1C">
        <w:rPr>
          <w:spacing w:val="4"/>
        </w:rPr>
        <w:t>i</w:t>
      </w:r>
      <w:r w:rsidRPr="00E43C1C">
        <w:rPr>
          <w:spacing w:val="1"/>
        </w:rPr>
        <w:t>n</w:t>
      </w:r>
      <w:r w:rsidRPr="00E43C1C">
        <w:rPr>
          <w:spacing w:val="3"/>
        </w:rPr>
        <w:t>ed</w:t>
      </w:r>
      <w:r w:rsidRPr="00E43C1C">
        <w:t>.</w:t>
      </w:r>
    </w:p>
    <w:p w14:paraId="45D59776" w14:textId="77777777" w:rsidR="009E7DFC" w:rsidRPr="00E43C1C" w:rsidRDefault="00E43C1C">
      <w:pPr>
        <w:spacing w:before="3" w:line="270" w:lineRule="auto"/>
        <w:ind w:left="197" w:right="184" w:hanging="2"/>
      </w:pPr>
      <w:r w:rsidRPr="00E43C1C">
        <w:rPr>
          <w:spacing w:val="1"/>
        </w:rPr>
        <w:t>R</w:t>
      </w:r>
      <w:r w:rsidRPr="00E43C1C">
        <w:rPr>
          <w:spacing w:val="5"/>
        </w:rPr>
        <w:t>e</w:t>
      </w:r>
      <w:r w:rsidRPr="00E43C1C">
        <w:rPr>
          <w:spacing w:val="2"/>
        </w:rPr>
        <w:t>s</w:t>
      </w:r>
      <w:r w:rsidRPr="00E43C1C">
        <w:rPr>
          <w:spacing w:val="3"/>
        </w:rPr>
        <w:t>o</w:t>
      </w:r>
      <w:r w:rsidRPr="00E43C1C">
        <w:rPr>
          <w:spacing w:val="4"/>
        </w:rPr>
        <w:t>l</w:t>
      </w:r>
      <w:r w:rsidRPr="00E43C1C">
        <w:rPr>
          <w:spacing w:val="3"/>
        </w:rPr>
        <w:t>v</w:t>
      </w:r>
      <w:r w:rsidRPr="00E43C1C">
        <w:rPr>
          <w:spacing w:val="4"/>
        </w:rPr>
        <w:t>i</w:t>
      </w:r>
      <w:r w:rsidRPr="00E43C1C">
        <w:rPr>
          <w:spacing w:val="1"/>
        </w:rPr>
        <w:t>n</w:t>
      </w:r>
      <w:r w:rsidRPr="00E43C1C">
        <w:t>g</w:t>
      </w:r>
      <w:r w:rsidRPr="00E43C1C">
        <w:rPr>
          <w:spacing w:val="-2"/>
        </w:rPr>
        <w:t xml:space="preserve"> </w:t>
      </w:r>
      <w:r w:rsidRPr="00E43C1C">
        <w:rPr>
          <w:spacing w:val="3"/>
        </w:rPr>
        <w:t>c</w:t>
      </w:r>
      <w:r w:rsidRPr="00E43C1C">
        <w:rPr>
          <w:spacing w:val="6"/>
        </w:rPr>
        <w:t>o</w:t>
      </w:r>
      <w:r w:rsidRPr="00E43C1C">
        <w:rPr>
          <w:spacing w:val="1"/>
        </w:rPr>
        <w:t>m</w:t>
      </w:r>
      <w:r w:rsidRPr="00E43C1C">
        <w:rPr>
          <w:spacing w:val="3"/>
        </w:rPr>
        <w:t>p</w:t>
      </w:r>
      <w:r w:rsidRPr="00E43C1C">
        <w:rPr>
          <w:spacing w:val="2"/>
        </w:rPr>
        <w:t>l</w:t>
      </w:r>
      <w:r w:rsidRPr="00E43C1C">
        <w:rPr>
          <w:spacing w:val="5"/>
        </w:rPr>
        <w:t>e</w:t>
      </w:r>
      <w:r w:rsidRPr="00E43C1C">
        <w:t>x</w:t>
      </w:r>
      <w:r w:rsidRPr="00E43C1C">
        <w:rPr>
          <w:spacing w:val="-1"/>
        </w:rPr>
        <w:t xml:space="preserve"> </w:t>
      </w:r>
      <w:r w:rsidRPr="00E43C1C">
        <w:rPr>
          <w:spacing w:val="2"/>
        </w:rPr>
        <w:t>t</w:t>
      </w:r>
      <w:r w:rsidRPr="00E43C1C">
        <w:rPr>
          <w:spacing w:val="3"/>
        </w:rPr>
        <w:t>e</w:t>
      </w:r>
      <w:r w:rsidRPr="00E43C1C">
        <w:rPr>
          <w:spacing w:val="5"/>
        </w:rPr>
        <w:t>c</w:t>
      </w:r>
      <w:r w:rsidRPr="00E43C1C">
        <w:rPr>
          <w:spacing w:val="3"/>
        </w:rPr>
        <w:t>hn</w:t>
      </w:r>
      <w:r w:rsidRPr="00E43C1C">
        <w:rPr>
          <w:spacing w:val="2"/>
        </w:rPr>
        <w:t>i</w:t>
      </w:r>
      <w:r w:rsidRPr="00E43C1C">
        <w:rPr>
          <w:spacing w:val="5"/>
        </w:rPr>
        <w:t>c</w:t>
      </w:r>
      <w:r w:rsidRPr="00E43C1C">
        <w:rPr>
          <w:spacing w:val="3"/>
        </w:rPr>
        <w:t>a</w:t>
      </w:r>
      <w:r w:rsidRPr="00E43C1C">
        <w:t>l</w:t>
      </w:r>
      <w:r w:rsidRPr="00E43C1C">
        <w:rPr>
          <w:spacing w:val="-2"/>
        </w:rPr>
        <w:t xml:space="preserve"> </w:t>
      </w:r>
      <w:r w:rsidRPr="00E43C1C">
        <w:rPr>
          <w:spacing w:val="4"/>
        </w:rPr>
        <w:t>i</w:t>
      </w:r>
      <w:r w:rsidRPr="00E43C1C">
        <w:rPr>
          <w:spacing w:val="2"/>
        </w:rPr>
        <w:t>s</w:t>
      </w:r>
      <w:r w:rsidRPr="00E43C1C">
        <w:rPr>
          <w:spacing w:val="4"/>
        </w:rPr>
        <w:t>s</w:t>
      </w:r>
      <w:r w:rsidRPr="00E43C1C">
        <w:rPr>
          <w:spacing w:val="3"/>
        </w:rPr>
        <w:t>ue</w:t>
      </w:r>
      <w:r w:rsidRPr="00E43C1C">
        <w:t>s</w:t>
      </w:r>
      <w:r w:rsidRPr="00E43C1C">
        <w:rPr>
          <w:spacing w:val="2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1"/>
        </w:rPr>
        <w:t>n</w:t>
      </w:r>
      <w:r w:rsidRPr="00E43C1C">
        <w:t>d</w:t>
      </w:r>
      <w:r w:rsidRPr="00E43C1C">
        <w:rPr>
          <w:spacing w:val="3"/>
        </w:rPr>
        <w:t xml:space="preserve"> c</w:t>
      </w:r>
      <w:r w:rsidRPr="00E43C1C">
        <w:rPr>
          <w:spacing w:val="6"/>
        </w:rPr>
        <w:t>o</w:t>
      </w:r>
      <w:r w:rsidRPr="00E43C1C">
        <w:rPr>
          <w:spacing w:val="1"/>
        </w:rPr>
        <w:t>m</w:t>
      </w:r>
      <w:r w:rsidRPr="00E43C1C">
        <w:rPr>
          <w:spacing w:val="4"/>
        </w:rPr>
        <w:t>i</w:t>
      </w:r>
      <w:r w:rsidRPr="00E43C1C">
        <w:rPr>
          <w:spacing w:val="3"/>
        </w:rPr>
        <w:t>n</w:t>
      </w:r>
      <w:r w:rsidRPr="00E43C1C">
        <w:t xml:space="preserve">g </w:t>
      </w:r>
      <w:r w:rsidRPr="00E43C1C">
        <w:rPr>
          <w:spacing w:val="1"/>
        </w:rPr>
        <w:t>u</w:t>
      </w:r>
      <w:r w:rsidRPr="00E43C1C">
        <w:t>p</w:t>
      </w:r>
      <w:r w:rsidRPr="00E43C1C">
        <w:rPr>
          <w:spacing w:val="6"/>
        </w:rPr>
        <w:t xml:space="preserve"> </w:t>
      </w:r>
      <w:r w:rsidRPr="00E43C1C">
        <w:t>w</w:t>
      </w:r>
      <w:r w:rsidRPr="00E43C1C">
        <w:rPr>
          <w:spacing w:val="5"/>
        </w:rPr>
        <w:t>i</w:t>
      </w:r>
      <w:r w:rsidRPr="00E43C1C">
        <w:rPr>
          <w:spacing w:val="4"/>
        </w:rPr>
        <w:t>t</w:t>
      </w:r>
      <w:r w:rsidRPr="00E43C1C">
        <w:t>h</w:t>
      </w:r>
      <w:r w:rsidRPr="00E43C1C">
        <w:rPr>
          <w:spacing w:val="2"/>
        </w:rPr>
        <w:t xml:space="preserve"> </w:t>
      </w:r>
      <w:r w:rsidRPr="00E43C1C">
        <w:rPr>
          <w:spacing w:val="1"/>
        </w:rPr>
        <w:t>f</w:t>
      </w:r>
      <w:r w:rsidRPr="00E43C1C">
        <w:rPr>
          <w:spacing w:val="5"/>
        </w:rPr>
        <w:t>a</w:t>
      </w:r>
      <w:r w:rsidRPr="00E43C1C">
        <w:rPr>
          <w:spacing w:val="2"/>
        </w:rPr>
        <w:t>s</w:t>
      </w:r>
      <w:r w:rsidRPr="00E43C1C">
        <w:t>t</w:t>
      </w:r>
      <w:r w:rsidRPr="00E43C1C">
        <w:rPr>
          <w:spacing w:val="4"/>
        </w:rPr>
        <w:t xml:space="preserve"> </w:t>
      </w:r>
      <w:r w:rsidRPr="00E43C1C">
        <w:rPr>
          <w:spacing w:val="5"/>
        </w:rPr>
        <w:t>e</w:t>
      </w:r>
      <w:r w:rsidRPr="00E43C1C">
        <w:rPr>
          <w:spacing w:val="3"/>
        </w:rPr>
        <w:t>f</w:t>
      </w:r>
      <w:r w:rsidRPr="00E43C1C">
        <w:rPr>
          <w:spacing w:val="1"/>
        </w:rPr>
        <w:t>f</w:t>
      </w:r>
      <w:r w:rsidRPr="00E43C1C">
        <w:rPr>
          <w:spacing w:val="2"/>
        </w:rPr>
        <w:t>i</w:t>
      </w:r>
      <w:r w:rsidRPr="00E43C1C">
        <w:rPr>
          <w:spacing w:val="5"/>
        </w:rPr>
        <w:t>c</w:t>
      </w:r>
      <w:r w:rsidRPr="00E43C1C">
        <w:rPr>
          <w:spacing w:val="2"/>
        </w:rPr>
        <w:t>i</w:t>
      </w:r>
      <w:r w:rsidRPr="00E43C1C">
        <w:rPr>
          <w:spacing w:val="5"/>
        </w:rPr>
        <w:t>e</w:t>
      </w:r>
      <w:r w:rsidRPr="00E43C1C">
        <w:rPr>
          <w:spacing w:val="1"/>
        </w:rPr>
        <w:t>n</w:t>
      </w:r>
      <w:r w:rsidRPr="00E43C1C">
        <w:t xml:space="preserve">t </w:t>
      </w:r>
      <w:r w:rsidRPr="00E43C1C">
        <w:rPr>
          <w:spacing w:val="2"/>
        </w:rPr>
        <w:t>s</w:t>
      </w:r>
      <w:r w:rsidRPr="00E43C1C">
        <w:rPr>
          <w:spacing w:val="3"/>
        </w:rPr>
        <w:t>o</w:t>
      </w:r>
      <w:r w:rsidRPr="00E43C1C">
        <w:rPr>
          <w:spacing w:val="4"/>
        </w:rPr>
        <w:t>l</w:t>
      </w:r>
      <w:r w:rsidRPr="00E43C1C">
        <w:rPr>
          <w:spacing w:val="3"/>
        </w:rPr>
        <w:t>u</w:t>
      </w:r>
      <w:r w:rsidRPr="00E43C1C">
        <w:rPr>
          <w:spacing w:val="2"/>
        </w:rPr>
        <w:t>ti</w:t>
      </w:r>
      <w:r w:rsidRPr="00E43C1C">
        <w:rPr>
          <w:spacing w:val="6"/>
        </w:rPr>
        <w:t>o</w:t>
      </w:r>
      <w:r w:rsidRPr="00E43C1C">
        <w:rPr>
          <w:spacing w:val="3"/>
        </w:rPr>
        <w:t>n</w:t>
      </w:r>
      <w:r w:rsidRPr="00E43C1C">
        <w:rPr>
          <w:spacing w:val="2"/>
        </w:rPr>
        <w:t>s</w:t>
      </w:r>
      <w:r w:rsidRPr="00E43C1C">
        <w:t>. A</w:t>
      </w:r>
      <w:r w:rsidRPr="00E43C1C">
        <w:rPr>
          <w:spacing w:val="4"/>
        </w:rPr>
        <w:t>b</w:t>
      </w:r>
      <w:r w:rsidRPr="00E43C1C">
        <w:rPr>
          <w:spacing w:val="2"/>
        </w:rPr>
        <w:t>i</w:t>
      </w:r>
      <w:r w:rsidRPr="00E43C1C">
        <w:rPr>
          <w:spacing w:val="4"/>
        </w:rPr>
        <w:t>l</w:t>
      </w:r>
      <w:r w:rsidRPr="00E43C1C">
        <w:rPr>
          <w:spacing w:val="2"/>
        </w:rPr>
        <w:t>i</w:t>
      </w:r>
      <w:r w:rsidRPr="00E43C1C">
        <w:rPr>
          <w:spacing w:val="4"/>
        </w:rPr>
        <w:t>t</w:t>
      </w:r>
      <w:r w:rsidRPr="00E43C1C">
        <w:t xml:space="preserve">y </w:t>
      </w:r>
      <w:r w:rsidRPr="00E43C1C">
        <w:rPr>
          <w:spacing w:val="2"/>
        </w:rPr>
        <w:t>t</w:t>
      </w:r>
      <w:r w:rsidRPr="00E43C1C">
        <w:t>o</w:t>
      </w:r>
      <w:r w:rsidRPr="00E43C1C">
        <w:rPr>
          <w:spacing w:val="4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2"/>
        </w:rPr>
        <w:t>ss</w:t>
      </w:r>
      <w:r w:rsidRPr="00E43C1C">
        <w:rPr>
          <w:spacing w:val="5"/>
        </w:rPr>
        <w:t>e</w:t>
      </w:r>
      <w:r w:rsidRPr="00E43C1C">
        <w:rPr>
          <w:spacing w:val="4"/>
        </w:rPr>
        <w:t>s</w:t>
      </w:r>
      <w:r w:rsidRPr="00E43C1C">
        <w:t>s</w:t>
      </w:r>
      <w:r w:rsidRPr="00E43C1C">
        <w:rPr>
          <w:spacing w:val="-1"/>
        </w:rPr>
        <w:t xml:space="preserve"> </w:t>
      </w:r>
      <w:r w:rsidRPr="00E43C1C">
        <w:rPr>
          <w:spacing w:val="4"/>
        </w:rPr>
        <w:t>t</w:t>
      </w:r>
      <w:r w:rsidRPr="00E43C1C">
        <w:rPr>
          <w:spacing w:val="1"/>
        </w:rPr>
        <w:t>h</w:t>
      </w:r>
      <w:r w:rsidRPr="00E43C1C">
        <w:t>e</w:t>
      </w:r>
      <w:r w:rsidRPr="00E43C1C">
        <w:rPr>
          <w:spacing w:val="8"/>
        </w:rPr>
        <w:t xml:space="preserve"> </w:t>
      </w:r>
      <w:r w:rsidRPr="00E43C1C">
        <w:rPr>
          <w:spacing w:val="1"/>
        </w:rPr>
        <w:t>f</w:t>
      </w:r>
      <w:r w:rsidRPr="00E43C1C">
        <w:rPr>
          <w:spacing w:val="9"/>
        </w:rPr>
        <w:t>i</w:t>
      </w:r>
      <w:r w:rsidRPr="00E43C1C">
        <w:rPr>
          <w:spacing w:val="1"/>
        </w:rPr>
        <w:t>n</w:t>
      </w:r>
      <w:r w:rsidRPr="00E43C1C">
        <w:rPr>
          <w:spacing w:val="5"/>
        </w:rPr>
        <w:t>a</w:t>
      </w:r>
      <w:r w:rsidRPr="00E43C1C">
        <w:rPr>
          <w:spacing w:val="1"/>
        </w:rPr>
        <w:t>n</w:t>
      </w:r>
      <w:r w:rsidRPr="00E43C1C">
        <w:rPr>
          <w:spacing w:val="5"/>
        </w:rPr>
        <w:t>c</w:t>
      </w:r>
      <w:r w:rsidRPr="00E43C1C">
        <w:rPr>
          <w:spacing w:val="2"/>
        </w:rPr>
        <w:t>i</w:t>
      </w:r>
      <w:r w:rsidRPr="00E43C1C">
        <w:rPr>
          <w:spacing w:val="3"/>
        </w:rPr>
        <w:t>a</w:t>
      </w:r>
      <w:r w:rsidRPr="00E43C1C">
        <w:t xml:space="preserve">l </w:t>
      </w:r>
      <w:r w:rsidRPr="00E43C1C">
        <w:rPr>
          <w:spacing w:val="1"/>
        </w:rPr>
        <w:t>f</w:t>
      </w:r>
      <w:r w:rsidRPr="00E43C1C">
        <w:rPr>
          <w:spacing w:val="5"/>
        </w:rPr>
        <w:t>e</w:t>
      </w:r>
      <w:r w:rsidRPr="00E43C1C">
        <w:rPr>
          <w:spacing w:val="3"/>
        </w:rPr>
        <w:t>a</w:t>
      </w:r>
      <w:r w:rsidRPr="00E43C1C">
        <w:rPr>
          <w:spacing w:val="4"/>
        </w:rPr>
        <w:t>s</w:t>
      </w:r>
      <w:r w:rsidRPr="00E43C1C">
        <w:rPr>
          <w:spacing w:val="2"/>
        </w:rPr>
        <w:t>i</w:t>
      </w:r>
      <w:r w:rsidRPr="00E43C1C">
        <w:rPr>
          <w:spacing w:val="3"/>
        </w:rPr>
        <w:t>b</w:t>
      </w:r>
      <w:r w:rsidRPr="00E43C1C">
        <w:rPr>
          <w:spacing w:val="2"/>
        </w:rPr>
        <w:t>i</w:t>
      </w:r>
      <w:r w:rsidRPr="00E43C1C">
        <w:rPr>
          <w:spacing w:val="4"/>
        </w:rPr>
        <w:t>l</w:t>
      </w:r>
      <w:r w:rsidRPr="00E43C1C">
        <w:rPr>
          <w:spacing w:val="2"/>
        </w:rPr>
        <w:t>i</w:t>
      </w:r>
      <w:r w:rsidRPr="00E43C1C">
        <w:rPr>
          <w:spacing w:val="4"/>
        </w:rPr>
        <w:t>t</w:t>
      </w:r>
      <w:r w:rsidRPr="00E43C1C">
        <w:t>y</w:t>
      </w:r>
      <w:r w:rsidRPr="00E43C1C">
        <w:rPr>
          <w:spacing w:val="-4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1"/>
        </w:rPr>
        <w:t>n</w:t>
      </w:r>
      <w:r w:rsidRPr="00E43C1C">
        <w:t>d</w:t>
      </w:r>
      <w:r w:rsidRPr="00E43C1C">
        <w:rPr>
          <w:spacing w:val="5"/>
        </w:rPr>
        <w:t xml:space="preserve"> </w:t>
      </w:r>
      <w:r w:rsidRPr="00E43C1C">
        <w:rPr>
          <w:spacing w:val="4"/>
        </w:rPr>
        <w:t>i</w:t>
      </w:r>
      <w:r w:rsidRPr="00E43C1C">
        <w:rPr>
          <w:spacing w:val="1"/>
        </w:rPr>
        <w:t>m</w:t>
      </w:r>
      <w:r w:rsidRPr="00E43C1C">
        <w:rPr>
          <w:spacing w:val="3"/>
        </w:rPr>
        <w:t>pa</w:t>
      </w:r>
      <w:r w:rsidRPr="00E43C1C">
        <w:rPr>
          <w:spacing w:val="5"/>
        </w:rPr>
        <w:t>c</w:t>
      </w:r>
      <w:r w:rsidRPr="00E43C1C">
        <w:t xml:space="preserve">t </w:t>
      </w:r>
      <w:r w:rsidRPr="00E43C1C">
        <w:rPr>
          <w:spacing w:val="6"/>
        </w:rPr>
        <w:t>o</w:t>
      </w:r>
      <w:r w:rsidRPr="00E43C1C">
        <w:t>f</w:t>
      </w:r>
      <w:r w:rsidRPr="00E43C1C">
        <w:rPr>
          <w:spacing w:val="1"/>
        </w:rPr>
        <w:t xml:space="preserve"> </w:t>
      </w:r>
      <w:r w:rsidRPr="00E43C1C">
        <w:rPr>
          <w:spacing w:val="6"/>
        </w:rPr>
        <w:t>p</w:t>
      </w:r>
      <w:r w:rsidRPr="00E43C1C">
        <w:rPr>
          <w:spacing w:val="3"/>
        </w:rPr>
        <w:t>ropo</w:t>
      </w:r>
      <w:r w:rsidRPr="00E43C1C">
        <w:rPr>
          <w:spacing w:val="2"/>
        </w:rPr>
        <w:t>s</w:t>
      </w:r>
      <w:r w:rsidRPr="00E43C1C">
        <w:rPr>
          <w:spacing w:val="3"/>
        </w:rPr>
        <w:t>e</w:t>
      </w:r>
      <w:r w:rsidRPr="00E43C1C">
        <w:t>d</w:t>
      </w:r>
      <w:r w:rsidRPr="00E43C1C">
        <w:rPr>
          <w:spacing w:val="-1"/>
        </w:rPr>
        <w:t xml:space="preserve"> </w:t>
      </w:r>
      <w:r w:rsidRPr="00E43C1C">
        <w:rPr>
          <w:spacing w:val="6"/>
        </w:rPr>
        <w:t>b</w:t>
      </w:r>
      <w:r w:rsidRPr="00E43C1C">
        <w:rPr>
          <w:spacing w:val="1"/>
        </w:rPr>
        <w:t>u</w:t>
      </w:r>
      <w:r w:rsidRPr="00E43C1C">
        <w:rPr>
          <w:spacing w:val="3"/>
        </w:rPr>
        <w:t>dge</w:t>
      </w:r>
      <w:r w:rsidRPr="00E43C1C">
        <w:t xml:space="preserve">t </w:t>
      </w:r>
      <w:r w:rsidRPr="00E43C1C">
        <w:rPr>
          <w:spacing w:val="4"/>
        </w:rPr>
        <w:t>i</w:t>
      </w:r>
      <w:r w:rsidRPr="00E43C1C">
        <w:rPr>
          <w:spacing w:val="2"/>
        </w:rPr>
        <w:t>t</w:t>
      </w:r>
      <w:r w:rsidRPr="00E43C1C">
        <w:rPr>
          <w:spacing w:val="5"/>
        </w:rPr>
        <w:t>e</w:t>
      </w:r>
      <w:r w:rsidRPr="00E43C1C">
        <w:rPr>
          <w:spacing w:val="1"/>
        </w:rPr>
        <w:t>m</w:t>
      </w:r>
      <w:r w:rsidRPr="00E43C1C">
        <w:t>s</w:t>
      </w:r>
    </w:p>
    <w:p w14:paraId="2E20728B" w14:textId="77777777" w:rsidR="009E7DFC" w:rsidRPr="00E43C1C" w:rsidRDefault="00E43C1C">
      <w:pPr>
        <w:spacing w:before="1"/>
      </w:pPr>
      <w:r w:rsidRPr="00E43C1C">
        <w:rPr>
          <w:spacing w:val="3"/>
        </w:rPr>
        <w:t>a</w:t>
      </w:r>
      <w:r w:rsidRPr="00E43C1C">
        <w:rPr>
          <w:spacing w:val="1"/>
        </w:rPr>
        <w:t>n</w:t>
      </w:r>
      <w:r w:rsidRPr="00E43C1C">
        <w:t>d</w:t>
      </w:r>
      <w:r w:rsidRPr="00E43C1C">
        <w:rPr>
          <w:spacing w:val="3"/>
        </w:rPr>
        <w:t xml:space="preserve"> </w:t>
      </w:r>
      <w:r w:rsidRPr="00E43C1C">
        <w:rPr>
          <w:spacing w:val="5"/>
        </w:rPr>
        <w:t>a</w:t>
      </w:r>
      <w:r w:rsidRPr="00E43C1C">
        <w:rPr>
          <w:spacing w:val="2"/>
        </w:rPr>
        <w:t>ls</w:t>
      </w:r>
      <w:r w:rsidRPr="00E43C1C">
        <w:t>o</w:t>
      </w:r>
      <w:r w:rsidRPr="00E43C1C">
        <w:rPr>
          <w:spacing w:val="5"/>
        </w:rPr>
        <w:t xml:space="preserve"> </w:t>
      </w:r>
      <w:r w:rsidRPr="00E43C1C">
        <w:rPr>
          <w:spacing w:val="3"/>
        </w:rPr>
        <w:t>a</w:t>
      </w:r>
      <w:r w:rsidRPr="00E43C1C">
        <w:rPr>
          <w:spacing w:val="4"/>
        </w:rPr>
        <w:t>l</w:t>
      </w:r>
      <w:r w:rsidRPr="00E43C1C">
        <w:rPr>
          <w:spacing w:val="2"/>
        </w:rPr>
        <w:t>t</w:t>
      </w:r>
      <w:r w:rsidRPr="00E43C1C">
        <w:rPr>
          <w:spacing w:val="3"/>
        </w:rPr>
        <w:t>e</w:t>
      </w:r>
      <w:r w:rsidRPr="00E43C1C">
        <w:rPr>
          <w:spacing w:val="5"/>
        </w:rPr>
        <w:t>r</w:t>
      </w:r>
      <w:r w:rsidRPr="00E43C1C">
        <w:rPr>
          <w:spacing w:val="1"/>
        </w:rPr>
        <w:t>n</w:t>
      </w:r>
      <w:r w:rsidRPr="00E43C1C">
        <w:rPr>
          <w:spacing w:val="3"/>
        </w:rPr>
        <w:t>a</w:t>
      </w:r>
      <w:r w:rsidRPr="00E43C1C">
        <w:rPr>
          <w:spacing w:val="4"/>
        </w:rPr>
        <w:t>ti</w:t>
      </w:r>
      <w:r w:rsidRPr="00E43C1C">
        <w:rPr>
          <w:spacing w:val="1"/>
        </w:rPr>
        <w:t>v</w:t>
      </w:r>
      <w:r w:rsidRPr="00E43C1C">
        <w:rPr>
          <w:spacing w:val="5"/>
        </w:rPr>
        <w:t>e</w:t>
      </w:r>
      <w:r w:rsidRPr="00E43C1C">
        <w:rPr>
          <w:spacing w:val="2"/>
        </w:rPr>
        <w:t>s</w:t>
      </w:r>
      <w:r w:rsidRPr="00E43C1C">
        <w:t>.</w:t>
      </w:r>
    </w:p>
    <w:p w14:paraId="2DD70ED2" w14:textId="77777777" w:rsidR="009E7DFC" w:rsidRPr="00E43C1C" w:rsidRDefault="009E7DFC">
      <w:pPr>
        <w:spacing w:before="12" w:line="260" w:lineRule="exact"/>
        <w:rPr>
          <w:sz w:val="26"/>
          <w:szCs w:val="26"/>
        </w:rPr>
      </w:pPr>
    </w:p>
    <w:p w14:paraId="2E605D57" w14:textId="77777777" w:rsidR="009E7DFC" w:rsidRPr="00E43C1C" w:rsidRDefault="00E43C1C">
      <w:pPr>
        <w:rPr>
          <w:sz w:val="22"/>
          <w:szCs w:val="22"/>
        </w:rPr>
      </w:pPr>
      <w:r w:rsidRPr="00E43C1C">
        <w:rPr>
          <w:spacing w:val="4"/>
          <w:sz w:val="22"/>
          <w:szCs w:val="22"/>
        </w:rPr>
        <w:t>ACAD</w:t>
      </w:r>
      <w:r w:rsidRPr="00E43C1C">
        <w:rPr>
          <w:spacing w:val="2"/>
          <w:sz w:val="22"/>
          <w:szCs w:val="22"/>
        </w:rPr>
        <w:t>E</w:t>
      </w:r>
      <w:r w:rsidRPr="00E43C1C">
        <w:rPr>
          <w:spacing w:val="5"/>
          <w:sz w:val="22"/>
          <w:szCs w:val="22"/>
        </w:rPr>
        <w:t>M</w:t>
      </w:r>
      <w:r w:rsidRPr="00E43C1C">
        <w:rPr>
          <w:spacing w:val="1"/>
          <w:sz w:val="22"/>
          <w:szCs w:val="22"/>
        </w:rPr>
        <w:t>I</w:t>
      </w:r>
      <w:r w:rsidRPr="00E43C1C">
        <w:rPr>
          <w:sz w:val="22"/>
          <w:szCs w:val="22"/>
        </w:rPr>
        <w:t>C</w:t>
      </w:r>
      <w:r w:rsidRPr="00E43C1C">
        <w:rPr>
          <w:spacing w:val="9"/>
          <w:sz w:val="22"/>
          <w:szCs w:val="22"/>
        </w:rPr>
        <w:t xml:space="preserve"> </w:t>
      </w:r>
      <w:r w:rsidRPr="00E43C1C">
        <w:rPr>
          <w:spacing w:val="4"/>
          <w:sz w:val="22"/>
          <w:szCs w:val="22"/>
        </w:rPr>
        <w:t>QUAL</w:t>
      </w:r>
      <w:r w:rsidRPr="00E43C1C">
        <w:rPr>
          <w:spacing w:val="1"/>
          <w:sz w:val="22"/>
          <w:szCs w:val="22"/>
        </w:rPr>
        <w:t>I</w:t>
      </w:r>
      <w:r w:rsidRPr="00E43C1C">
        <w:rPr>
          <w:spacing w:val="4"/>
          <w:sz w:val="22"/>
          <w:szCs w:val="22"/>
        </w:rPr>
        <w:t>F</w:t>
      </w:r>
      <w:r w:rsidRPr="00E43C1C">
        <w:rPr>
          <w:spacing w:val="1"/>
          <w:sz w:val="22"/>
          <w:szCs w:val="22"/>
        </w:rPr>
        <w:t>I</w:t>
      </w:r>
      <w:r w:rsidRPr="00E43C1C">
        <w:rPr>
          <w:spacing w:val="6"/>
          <w:sz w:val="22"/>
          <w:szCs w:val="22"/>
        </w:rPr>
        <w:t>C</w:t>
      </w:r>
      <w:r w:rsidRPr="00E43C1C">
        <w:rPr>
          <w:spacing w:val="4"/>
          <w:sz w:val="22"/>
          <w:szCs w:val="22"/>
        </w:rPr>
        <w:t>A</w:t>
      </w:r>
      <w:r w:rsidRPr="00E43C1C">
        <w:rPr>
          <w:spacing w:val="6"/>
          <w:sz w:val="22"/>
          <w:szCs w:val="22"/>
        </w:rPr>
        <w:t>T</w:t>
      </w:r>
      <w:r w:rsidRPr="00E43C1C">
        <w:rPr>
          <w:spacing w:val="1"/>
          <w:sz w:val="22"/>
          <w:szCs w:val="22"/>
        </w:rPr>
        <w:t>I</w:t>
      </w:r>
      <w:r w:rsidRPr="00E43C1C">
        <w:rPr>
          <w:spacing w:val="4"/>
          <w:sz w:val="22"/>
          <w:szCs w:val="22"/>
        </w:rPr>
        <w:t>ON</w:t>
      </w:r>
      <w:r w:rsidRPr="00E43C1C">
        <w:rPr>
          <w:sz w:val="22"/>
          <w:szCs w:val="22"/>
        </w:rPr>
        <w:t>S</w:t>
      </w:r>
    </w:p>
    <w:p w14:paraId="41E99E49" w14:textId="77777777" w:rsidR="009E7DFC" w:rsidRPr="00E43C1C" w:rsidRDefault="009E7DFC">
      <w:pPr>
        <w:spacing w:before="6" w:line="280" w:lineRule="exact"/>
        <w:rPr>
          <w:sz w:val="28"/>
          <w:szCs w:val="28"/>
        </w:rPr>
      </w:pPr>
    </w:p>
    <w:p w14:paraId="3A6A1B87" w14:textId="77777777" w:rsidR="009E7DFC" w:rsidRPr="00E43C1C" w:rsidRDefault="00E43C1C">
      <w:r w:rsidRPr="00E43C1C">
        <w:rPr>
          <w:spacing w:val="13"/>
        </w:rPr>
        <w:t>BEn</w:t>
      </w:r>
      <w:r w:rsidRPr="00E43C1C">
        <w:t>g</w:t>
      </w:r>
      <w:r w:rsidRPr="00E43C1C">
        <w:rPr>
          <w:spacing w:val="20"/>
        </w:rPr>
        <w:t xml:space="preserve"> </w:t>
      </w:r>
      <w:r w:rsidRPr="00E43C1C">
        <w:rPr>
          <w:spacing w:val="15"/>
        </w:rPr>
        <w:t>(</w:t>
      </w:r>
      <w:r w:rsidRPr="00E43C1C">
        <w:rPr>
          <w:spacing w:val="12"/>
        </w:rPr>
        <w:t>H</w:t>
      </w:r>
      <w:r w:rsidRPr="00E43C1C">
        <w:rPr>
          <w:spacing w:val="15"/>
        </w:rPr>
        <w:t>o</w:t>
      </w:r>
      <w:r w:rsidRPr="00E43C1C">
        <w:rPr>
          <w:spacing w:val="13"/>
        </w:rPr>
        <w:t>n</w:t>
      </w:r>
      <w:r w:rsidRPr="00E43C1C">
        <w:rPr>
          <w:spacing w:val="11"/>
        </w:rPr>
        <w:t>s</w:t>
      </w:r>
      <w:r w:rsidRPr="00E43C1C">
        <w:t xml:space="preserve">)   </w:t>
      </w:r>
      <w:r w:rsidRPr="00E43C1C">
        <w:rPr>
          <w:spacing w:val="47"/>
        </w:rPr>
        <w:t xml:space="preserve"> </w:t>
      </w:r>
      <w:r w:rsidRPr="00E43C1C">
        <w:t>El</w:t>
      </w:r>
      <w:r w:rsidRPr="00E43C1C">
        <w:rPr>
          <w:spacing w:val="2"/>
        </w:rPr>
        <w:t>e</w:t>
      </w:r>
      <w:r w:rsidRPr="00E43C1C">
        <w:t>ct</w:t>
      </w:r>
      <w:r w:rsidRPr="00E43C1C">
        <w:rPr>
          <w:spacing w:val="3"/>
        </w:rPr>
        <w:t>r</w:t>
      </w:r>
      <w:r w:rsidRPr="00E43C1C">
        <w:t>i</w:t>
      </w:r>
      <w:r w:rsidRPr="00E43C1C">
        <w:rPr>
          <w:spacing w:val="2"/>
        </w:rPr>
        <w:t>c</w:t>
      </w:r>
      <w:r w:rsidRPr="00E43C1C">
        <w:t>al</w:t>
      </w:r>
      <w:r w:rsidRPr="00E43C1C">
        <w:rPr>
          <w:spacing w:val="-5"/>
        </w:rPr>
        <w:t xml:space="preserve"> </w:t>
      </w:r>
      <w:r w:rsidRPr="00E43C1C">
        <w:rPr>
          <w:spacing w:val="3"/>
        </w:rPr>
        <w:t>a</w:t>
      </w:r>
      <w:r w:rsidRPr="00E43C1C">
        <w:rPr>
          <w:spacing w:val="-1"/>
        </w:rPr>
        <w:t>n</w:t>
      </w:r>
      <w:r w:rsidRPr="00E43C1C">
        <w:t>d</w:t>
      </w:r>
      <w:r w:rsidRPr="00E43C1C">
        <w:rPr>
          <w:spacing w:val="1"/>
        </w:rPr>
        <w:t xml:space="preserve"> </w:t>
      </w:r>
      <w:r w:rsidRPr="00E43C1C">
        <w:t>E</w:t>
      </w:r>
      <w:r w:rsidRPr="00E43C1C">
        <w:rPr>
          <w:spacing w:val="2"/>
        </w:rPr>
        <w:t>l</w:t>
      </w:r>
      <w:r w:rsidRPr="00E43C1C">
        <w:t>e</w:t>
      </w:r>
      <w:r w:rsidRPr="00E43C1C">
        <w:rPr>
          <w:spacing w:val="3"/>
        </w:rPr>
        <w:t>c</w:t>
      </w:r>
      <w:r w:rsidRPr="00E43C1C">
        <w:t>tr</w:t>
      </w:r>
      <w:r w:rsidRPr="00E43C1C">
        <w:rPr>
          <w:spacing w:val="3"/>
        </w:rPr>
        <w:t>o</w:t>
      </w:r>
      <w:r w:rsidRPr="00E43C1C">
        <w:rPr>
          <w:spacing w:val="1"/>
        </w:rPr>
        <w:t>n</w:t>
      </w:r>
      <w:r w:rsidRPr="00E43C1C">
        <w:t>ic</w:t>
      </w:r>
      <w:r w:rsidRPr="00E43C1C">
        <w:rPr>
          <w:spacing w:val="-5"/>
        </w:rPr>
        <w:t xml:space="preserve"> </w:t>
      </w:r>
      <w:r w:rsidRPr="00E43C1C">
        <w:rPr>
          <w:spacing w:val="3"/>
        </w:rPr>
        <w:t>E</w:t>
      </w:r>
      <w:r w:rsidRPr="00E43C1C">
        <w:rPr>
          <w:spacing w:val="1"/>
        </w:rPr>
        <w:t>n</w:t>
      </w:r>
      <w:r w:rsidRPr="00E43C1C">
        <w:rPr>
          <w:spacing w:val="-1"/>
        </w:rPr>
        <w:t>g</w:t>
      </w:r>
      <w:r w:rsidRPr="00E43C1C">
        <w:rPr>
          <w:spacing w:val="2"/>
        </w:rPr>
        <w:t>i</w:t>
      </w:r>
      <w:r w:rsidRPr="00E43C1C">
        <w:rPr>
          <w:spacing w:val="-1"/>
        </w:rPr>
        <w:t>n</w:t>
      </w:r>
      <w:r w:rsidRPr="00E43C1C">
        <w:rPr>
          <w:spacing w:val="3"/>
        </w:rPr>
        <w:t>e</w:t>
      </w:r>
      <w:r w:rsidRPr="00E43C1C">
        <w:t>e</w:t>
      </w:r>
      <w:r w:rsidRPr="00E43C1C">
        <w:rPr>
          <w:spacing w:val="3"/>
        </w:rPr>
        <w:t>r</w:t>
      </w:r>
      <w:r w:rsidRPr="00E43C1C">
        <w:rPr>
          <w:spacing w:val="2"/>
        </w:rPr>
        <w:t>i</w:t>
      </w:r>
      <w:r w:rsidRPr="00E43C1C">
        <w:rPr>
          <w:spacing w:val="1"/>
        </w:rPr>
        <w:t>n</w:t>
      </w:r>
      <w:r w:rsidRPr="00E43C1C">
        <w:t>g</w:t>
      </w:r>
    </w:p>
    <w:p w14:paraId="13AEEF0D" w14:textId="77777777" w:rsidR="009E7DFC" w:rsidRPr="00E43C1C" w:rsidRDefault="00E43C1C">
      <w:pPr>
        <w:spacing w:before="29"/>
      </w:pPr>
      <w:r w:rsidRPr="00E43C1C">
        <w:rPr>
          <w:b/>
          <w:i/>
          <w:spacing w:val="2"/>
        </w:rPr>
        <w:t>Nun</w:t>
      </w:r>
      <w:r w:rsidRPr="00E43C1C">
        <w:rPr>
          <w:b/>
          <w:i/>
          <w:spacing w:val="3"/>
        </w:rPr>
        <w:t>ea</w:t>
      </w:r>
      <w:r w:rsidRPr="00E43C1C">
        <w:rPr>
          <w:b/>
          <w:i/>
          <w:spacing w:val="2"/>
        </w:rPr>
        <w:t>t</w:t>
      </w:r>
      <w:r w:rsidRPr="00E43C1C">
        <w:rPr>
          <w:b/>
          <w:i/>
          <w:spacing w:val="3"/>
        </w:rPr>
        <w:t>o</w:t>
      </w:r>
      <w:r w:rsidRPr="00E43C1C">
        <w:rPr>
          <w:b/>
          <w:i/>
        </w:rPr>
        <w:t>n</w:t>
      </w:r>
      <w:r w:rsidRPr="00E43C1C">
        <w:rPr>
          <w:b/>
          <w:i/>
          <w:spacing w:val="-4"/>
        </w:rPr>
        <w:t xml:space="preserve"> </w:t>
      </w:r>
      <w:r w:rsidRPr="00E43C1C">
        <w:rPr>
          <w:b/>
          <w:i/>
          <w:spacing w:val="2"/>
        </w:rPr>
        <w:t>Uni</w:t>
      </w:r>
      <w:r w:rsidRPr="00E43C1C">
        <w:rPr>
          <w:b/>
          <w:i/>
          <w:spacing w:val="3"/>
        </w:rPr>
        <w:t>ve</w:t>
      </w:r>
      <w:r w:rsidRPr="00E43C1C">
        <w:rPr>
          <w:b/>
          <w:i/>
          <w:spacing w:val="2"/>
        </w:rPr>
        <w:t>rsit</w:t>
      </w:r>
      <w:r w:rsidRPr="00E43C1C">
        <w:rPr>
          <w:b/>
          <w:i/>
        </w:rPr>
        <w:t xml:space="preserve">y    </w:t>
      </w:r>
      <w:r w:rsidRPr="00E43C1C">
        <w:rPr>
          <w:b/>
          <w:i/>
          <w:spacing w:val="3"/>
        </w:rPr>
        <w:t xml:space="preserve"> 2</w:t>
      </w:r>
      <w:r w:rsidRPr="00E43C1C">
        <w:rPr>
          <w:b/>
          <w:i/>
          <w:spacing w:val="1"/>
        </w:rPr>
        <w:t>0</w:t>
      </w:r>
      <w:r w:rsidRPr="00E43C1C">
        <w:rPr>
          <w:b/>
          <w:i/>
          <w:spacing w:val="3"/>
        </w:rPr>
        <w:t>0</w:t>
      </w:r>
      <w:r w:rsidRPr="00E43C1C">
        <w:rPr>
          <w:b/>
          <w:i/>
        </w:rPr>
        <w:t>5</w:t>
      </w:r>
      <w:r w:rsidRPr="00E43C1C">
        <w:rPr>
          <w:b/>
          <w:i/>
          <w:spacing w:val="6"/>
        </w:rPr>
        <w:t xml:space="preserve"> </w:t>
      </w:r>
      <w:r w:rsidRPr="00E43C1C">
        <w:rPr>
          <w:b/>
          <w:i/>
        </w:rPr>
        <w:t>-</w:t>
      </w:r>
      <w:r w:rsidRPr="00E43C1C">
        <w:rPr>
          <w:b/>
          <w:i/>
          <w:spacing w:val="3"/>
        </w:rPr>
        <w:t xml:space="preserve"> 2</w:t>
      </w:r>
      <w:r w:rsidRPr="00E43C1C">
        <w:rPr>
          <w:b/>
          <w:i/>
          <w:spacing w:val="1"/>
        </w:rPr>
        <w:t>0</w:t>
      </w:r>
      <w:r w:rsidRPr="00E43C1C">
        <w:rPr>
          <w:b/>
          <w:i/>
          <w:spacing w:val="3"/>
        </w:rPr>
        <w:t>0</w:t>
      </w:r>
      <w:r w:rsidRPr="00E43C1C">
        <w:rPr>
          <w:b/>
          <w:i/>
        </w:rPr>
        <w:t>8</w:t>
      </w:r>
    </w:p>
    <w:p w14:paraId="39157381" w14:textId="77777777" w:rsidR="009E7DFC" w:rsidRPr="00E43C1C" w:rsidRDefault="009E7DFC">
      <w:pPr>
        <w:spacing w:before="11" w:line="280" w:lineRule="exact"/>
        <w:rPr>
          <w:sz w:val="28"/>
          <w:szCs w:val="28"/>
        </w:rPr>
      </w:pPr>
    </w:p>
    <w:p w14:paraId="06FCF508" w14:textId="77777777" w:rsidR="009E7DFC" w:rsidRPr="00E43C1C" w:rsidRDefault="00E43C1C">
      <w:r w:rsidRPr="00E43C1C">
        <w:t>A</w:t>
      </w:r>
      <w:r w:rsidRPr="00E43C1C">
        <w:rPr>
          <w:spacing w:val="23"/>
        </w:rPr>
        <w:t xml:space="preserve"> </w:t>
      </w:r>
      <w:r w:rsidRPr="00E43C1C">
        <w:rPr>
          <w:spacing w:val="14"/>
        </w:rPr>
        <w:t>l</w:t>
      </w:r>
      <w:r w:rsidRPr="00E43C1C">
        <w:rPr>
          <w:spacing w:val="15"/>
        </w:rPr>
        <w:t>e</w:t>
      </w:r>
      <w:r w:rsidRPr="00E43C1C">
        <w:rPr>
          <w:spacing w:val="11"/>
        </w:rPr>
        <w:t>v</w:t>
      </w:r>
      <w:r w:rsidRPr="00E43C1C">
        <w:rPr>
          <w:spacing w:val="15"/>
        </w:rPr>
        <w:t>e</w:t>
      </w:r>
      <w:r w:rsidRPr="00E43C1C">
        <w:rPr>
          <w:spacing w:val="14"/>
        </w:rPr>
        <w:t>l</w:t>
      </w:r>
      <w:r w:rsidRPr="00E43C1C">
        <w:rPr>
          <w:spacing w:val="11"/>
        </w:rPr>
        <w:t>s</w:t>
      </w:r>
      <w:r w:rsidRPr="00E43C1C">
        <w:t xml:space="preserve">:           </w:t>
      </w:r>
      <w:r w:rsidRPr="00E43C1C">
        <w:rPr>
          <w:spacing w:val="18"/>
        </w:rPr>
        <w:t xml:space="preserve"> </w:t>
      </w:r>
      <w:r w:rsidRPr="00E43C1C">
        <w:rPr>
          <w:spacing w:val="12"/>
        </w:rPr>
        <w:t>Ma</w:t>
      </w:r>
      <w:r w:rsidRPr="00E43C1C">
        <w:rPr>
          <w:spacing w:val="14"/>
        </w:rPr>
        <w:t>t</w:t>
      </w:r>
      <w:r w:rsidRPr="00E43C1C">
        <w:rPr>
          <w:spacing w:val="13"/>
        </w:rPr>
        <w:t>h</w:t>
      </w:r>
      <w:r w:rsidRPr="00E43C1C">
        <w:t>s</w:t>
      </w:r>
      <w:r w:rsidRPr="00E43C1C">
        <w:rPr>
          <w:spacing w:val="21"/>
        </w:rPr>
        <w:t xml:space="preserve"> </w:t>
      </w:r>
      <w:r w:rsidRPr="00E43C1C">
        <w:rPr>
          <w:spacing w:val="15"/>
        </w:rPr>
        <w:t>(</w:t>
      </w:r>
      <w:r w:rsidRPr="00E43C1C">
        <w:rPr>
          <w:spacing w:val="12"/>
        </w:rPr>
        <w:t>A</w:t>
      </w:r>
      <w:r w:rsidRPr="00E43C1C">
        <w:t>)</w:t>
      </w:r>
      <w:r w:rsidRPr="00E43C1C">
        <w:rPr>
          <w:spacing w:val="22"/>
        </w:rPr>
        <w:t xml:space="preserve"> </w:t>
      </w:r>
      <w:r w:rsidRPr="00E43C1C">
        <w:rPr>
          <w:spacing w:val="15"/>
        </w:rPr>
        <w:t>E</w:t>
      </w:r>
      <w:r w:rsidRPr="00E43C1C">
        <w:rPr>
          <w:spacing w:val="13"/>
        </w:rPr>
        <w:t>ng</w:t>
      </w:r>
      <w:r w:rsidRPr="00E43C1C">
        <w:rPr>
          <w:spacing w:val="14"/>
        </w:rPr>
        <w:t>l</w:t>
      </w:r>
      <w:r w:rsidRPr="00E43C1C">
        <w:rPr>
          <w:spacing w:val="12"/>
        </w:rPr>
        <w:t>i</w:t>
      </w:r>
      <w:r w:rsidRPr="00E43C1C">
        <w:rPr>
          <w:spacing w:val="14"/>
        </w:rPr>
        <w:t>s</w:t>
      </w:r>
      <w:r w:rsidRPr="00E43C1C">
        <w:t>h</w:t>
      </w:r>
      <w:r w:rsidRPr="00E43C1C">
        <w:rPr>
          <w:spacing w:val="19"/>
        </w:rPr>
        <w:t xml:space="preserve"> </w:t>
      </w:r>
      <w:r w:rsidRPr="00E43C1C">
        <w:rPr>
          <w:spacing w:val="13"/>
        </w:rPr>
        <w:t>(B</w:t>
      </w:r>
      <w:r w:rsidRPr="00E43C1C">
        <w:t>)</w:t>
      </w:r>
      <w:r w:rsidRPr="00E43C1C">
        <w:rPr>
          <w:spacing w:val="22"/>
        </w:rPr>
        <w:t xml:space="preserve"> </w:t>
      </w:r>
      <w:r w:rsidRPr="00E43C1C">
        <w:rPr>
          <w:spacing w:val="15"/>
        </w:rPr>
        <w:t>Te</w:t>
      </w:r>
      <w:r w:rsidRPr="00E43C1C">
        <w:rPr>
          <w:spacing w:val="12"/>
        </w:rPr>
        <w:t>c</w:t>
      </w:r>
      <w:r w:rsidRPr="00E43C1C">
        <w:rPr>
          <w:spacing w:val="13"/>
        </w:rPr>
        <w:t>hno</w:t>
      </w:r>
      <w:r w:rsidRPr="00E43C1C">
        <w:rPr>
          <w:spacing w:val="12"/>
        </w:rPr>
        <w:t>l</w:t>
      </w:r>
      <w:r w:rsidRPr="00E43C1C">
        <w:rPr>
          <w:spacing w:val="15"/>
        </w:rPr>
        <w:t>o</w:t>
      </w:r>
      <w:r w:rsidRPr="00E43C1C">
        <w:rPr>
          <w:spacing w:val="13"/>
        </w:rPr>
        <w:t>g</w:t>
      </w:r>
      <w:r w:rsidRPr="00E43C1C">
        <w:t>y</w:t>
      </w:r>
      <w:r w:rsidRPr="00E43C1C">
        <w:rPr>
          <w:spacing w:val="15"/>
        </w:rPr>
        <w:t xml:space="preserve"> </w:t>
      </w:r>
      <w:r w:rsidRPr="00E43C1C">
        <w:rPr>
          <w:spacing w:val="13"/>
        </w:rPr>
        <w:t>(B</w:t>
      </w:r>
      <w:r w:rsidRPr="00E43C1C">
        <w:t>)</w:t>
      </w:r>
      <w:r w:rsidRPr="00E43C1C">
        <w:rPr>
          <w:spacing w:val="24"/>
        </w:rPr>
        <w:t xml:space="preserve"> </w:t>
      </w:r>
      <w:r w:rsidRPr="00E43C1C">
        <w:rPr>
          <w:spacing w:val="14"/>
        </w:rPr>
        <w:t>S</w:t>
      </w:r>
      <w:r w:rsidRPr="00E43C1C">
        <w:rPr>
          <w:spacing w:val="12"/>
        </w:rPr>
        <w:t>ci</w:t>
      </w:r>
      <w:r w:rsidRPr="00E43C1C">
        <w:rPr>
          <w:spacing w:val="15"/>
        </w:rPr>
        <w:t>e</w:t>
      </w:r>
      <w:r w:rsidRPr="00E43C1C">
        <w:rPr>
          <w:spacing w:val="13"/>
        </w:rPr>
        <w:t>n</w:t>
      </w:r>
      <w:r w:rsidRPr="00E43C1C">
        <w:rPr>
          <w:spacing w:val="12"/>
        </w:rPr>
        <w:t>c</w:t>
      </w:r>
      <w:r w:rsidRPr="00E43C1C">
        <w:t>e</w:t>
      </w:r>
      <w:r w:rsidRPr="00E43C1C">
        <w:rPr>
          <w:spacing w:val="21"/>
        </w:rPr>
        <w:t xml:space="preserve"> </w:t>
      </w:r>
      <w:r w:rsidRPr="00E43C1C">
        <w:rPr>
          <w:spacing w:val="15"/>
        </w:rPr>
        <w:t>(</w:t>
      </w:r>
      <w:r w:rsidRPr="00E43C1C">
        <w:rPr>
          <w:spacing w:val="11"/>
        </w:rPr>
        <w:t>C</w:t>
      </w:r>
      <w:r w:rsidRPr="00E43C1C">
        <w:t>)</w:t>
      </w:r>
    </w:p>
    <w:p w14:paraId="3150ED3A" w14:textId="77777777" w:rsidR="009E7DFC" w:rsidRPr="00E43C1C" w:rsidRDefault="00E43C1C">
      <w:pPr>
        <w:spacing w:before="29"/>
      </w:pPr>
      <w:r w:rsidRPr="00E43C1C">
        <w:rPr>
          <w:b/>
          <w:i/>
          <w:spacing w:val="1"/>
        </w:rPr>
        <w:t>C</w:t>
      </w:r>
      <w:r w:rsidRPr="00E43C1C">
        <w:rPr>
          <w:b/>
          <w:i/>
          <w:spacing w:val="3"/>
        </w:rPr>
        <w:t>ove</w:t>
      </w:r>
      <w:r w:rsidRPr="00E43C1C">
        <w:rPr>
          <w:b/>
          <w:i/>
          <w:spacing w:val="2"/>
        </w:rPr>
        <w:t>ntr</w:t>
      </w:r>
      <w:r w:rsidRPr="00E43C1C">
        <w:rPr>
          <w:b/>
          <w:i/>
        </w:rPr>
        <w:t>y</w:t>
      </w:r>
      <w:r w:rsidRPr="00E43C1C">
        <w:rPr>
          <w:b/>
          <w:i/>
          <w:spacing w:val="-2"/>
        </w:rPr>
        <w:t xml:space="preserve"> </w:t>
      </w:r>
      <w:r w:rsidRPr="00E43C1C">
        <w:rPr>
          <w:b/>
          <w:i/>
          <w:spacing w:val="1"/>
        </w:rPr>
        <w:t>C</w:t>
      </w:r>
      <w:r w:rsidRPr="00E43C1C">
        <w:rPr>
          <w:b/>
          <w:i/>
          <w:spacing w:val="3"/>
        </w:rPr>
        <w:t>e</w:t>
      </w:r>
      <w:r w:rsidRPr="00E43C1C">
        <w:rPr>
          <w:b/>
          <w:i/>
          <w:spacing w:val="2"/>
        </w:rPr>
        <w:t>ntr</w:t>
      </w:r>
      <w:r w:rsidRPr="00E43C1C">
        <w:rPr>
          <w:b/>
          <w:i/>
          <w:spacing w:val="3"/>
        </w:rPr>
        <w:t>a</w:t>
      </w:r>
      <w:r w:rsidRPr="00E43C1C">
        <w:rPr>
          <w:b/>
          <w:i/>
        </w:rPr>
        <w:t>l</w:t>
      </w:r>
      <w:r w:rsidRPr="00E43C1C">
        <w:rPr>
          <w:b/>
          <w:i/>
          <w:spacing w:val="-1"/>
        </w:rPr>
        <w:t xml:space="preserve"> </w:t>
      </w:r>
      <w:r w:rsidRPr="00E43C1C">
        <w:rPr>
          <w:b/>
          <w:i/>
          <w:spacing w:val="1"/>
        </w:rPr>
        <w:t>C</w:t>
      </w:r>
      <w:r w:rsidRPr="00E43C1C">
        <w:rPr>
          <w:b/>
          <w:i/>
          <w:spacing w:val="3"/>
        </w:rPr>
        <w:t>o</w:t>
      </w:r>
      <w:r w:rsidRPr="00E43C1C">
        <w:rPr>
          <w:b/>
          <w:i/>
          <w:spacing w:val="2"/>
        </w:rPr>
        <w:t>ll</w:t>
      </w:r>
      <w:r w:rsidRPr="00E43C1C">
        <w:rPr>
          <w:b/>
          <w:i/>
          <w:spacing w:val="3"/>
        </w:rPr>
        <w:t>e</w:t>
      </w:r>
      <w:r w:rsidRPr="00E43C1C">
        <w:rPr>
          <w:b/>
          <w:i/>
          <w:spacing w:val="1"/>
        </w:rPr>
        <w:t>g</w:t>
      </w:r>
      <w:r w:rsidRPr="00E43C1C">
        <w:rPr>
          <w:b/>
          <w:i/>
        </w:rPr>
        <w:t xml:space="preserve">e    </w:t>
      </w:r>
      <w:r w:rsidRPr="00E43C1C">
        <w:rPr>
          <w:b/>
          <w:i/>
          <w:spacing w:val="5"/>
        </w:rPr>
        <w:t xml:space="preserve"> </w:t>
      </w:r>
      <w:r w:rsidRPr="00E43C1C">
        <w:rPr>
          <w:b/>
          <w:i/>
          <w:spacing w:val="3"/>
        </w:rPr>
        <w:t>20</w:t>
      </w:r>
      <w:r w:rsidRPr="00E43C1C">
        <w:rPr>
          <w:b/>
          <w:i/>
          <w:spacing w:val="1"/>
        </w:rPr>
        <w:t>0</w:t>
      </w:r>
      <w:r w:rsidRPr="00E43C1C">
        <w:rPr>
          <w:b/>
          <w:i/>
        </w:rPr>
        <w:t>3</w:t>
      </w:r>
      <w:r w:rsidRPr="00E43C1C">
        <w:rPr>
          <w:b/>
          <w:i/>
          <w:spacing w:val="7"/>
        </w:rPr>
        <w:t xml:space="preserve"> </w:t>
      </w:r>
      <w:r w:rsidRPr="00E43C1C">
        <w:rPr>
          <w:b/>
          <w:i/>
        </w:rPr>
        <w:t>-</w:t>
      </w:r>
      <w:r w:rsidRPr="00E43C1C">
        <w:rPr>
          <w:b/>
          <w:i/>
          <w:spacing w:val="3"/>
        </w:rPr>
        <w:t xml:space="preserve"> 2</w:t>
      </w:r>
      <w:r w:rsidRPr="00E43C1C">
        <w:rPr>
          <w:b/>
          <w:i/>
          <w:spacing w:val="1"/>
        </w:rPr>
        <w:t>0</w:t>
      </w:r>
      <w:r w:rsidRPr="00E43C1C">
        <w:rPr>
          <w:b/>
          <w:i/>
          <w:spacing w:val="3"/>
        </w:rPr>
        <w:t>0</w:t>
      </w:r>
      <w:r w:rsidRPr="00E43C1C">
        <w:rPr>
          <w:b/>
          <w:i/>
        </w:rPr>
        <w:t>5</w:t>
      </w:r>
    </w:p>
    <w:p w14:paraId="08A9A231" w14:textId="77777777" w:rsidR="009E7DFC" w:rsidRPr="00E43C1C" w:rsidRDefault="009E7DFC">
      <w:pPr>
        <w:spacing w:before="11" w:line="280" w:lineRule="exact"/>
        <w:rPr>
          <w:sz w:val="28"/>
          <w:szCs w:val="28"/>
        </w:rPr>
      </w:pPr>
    </w:p>
    <w:p w14:paraId="6EBFD64A" w14:textId="77777777" w:rsidR="009E7DFC" w:rsidRPr="00E43C1C" w:rsidRDefault="00E43C1C">
      <w:pPr>
        <w:sectPr w:rsidR="009E7DFC" w:rsidRPr="00E43C1C">
          <w:type w:val="continuous"/>
          <w:pgSz w:w="11920" w:h="16840"/>
          <w:pgMar w:top="880" w:right="620" w:bottom="0" w:left="580" w:header="720" w:footer="720" w:gutter="0"/>
          <w:cols w:num="2" w:space="720" w:equalWidth="0">
            <w:col w:w="2154" w:space="1551"/>
            <w:col w:w="7015"/>
          </w:cols>
        </w:sectPr>
      </w:pPr>
      <w:r w:rsidRPr="00E43C1C">
        <w:rPr>
          <w:spacing w:val="6"/>
        </w:rPr>
        <w:t>R</w:t>
      </w:r>
      <w:r w:rsidRPr="00E43C1C">
        <w:rPr>
          <w:spacing w:val="10"/>
        </w:rPr>
        <w:t>E</w:t>
      </w:r>
      <w:r w:rsidRPr="00E43C1C">
        <w:rPr>
          <w:spacing w:val="7"/>
        </w:rPr>
        <w:t>F</w:t>
      </w:r>
      <w:r w:rsidRPr="00E43C1C">
        <w:rPr>
          <w:spacing w:val="10"/>
        </w:rPr>
        <w:t>E</w:t>
      </w:r>
      <w:r w:rsidRPr="00E43C1C">
        <w:rPr>
          <w:spacing w:val="6"/>
        </w:rPr>
        <w:t>R</w:t>
      </w:r>
      <w:r w:rsidRPr="00E43C1C">
        <w:rPr>
          <w:spacing w:val="10"/>
        </w:rPr>
        <w:t>EN</w:t>
      </w:r>
      <w:r w:rsidRPr="00E43C1C">
        <w:rPr>
          <w:spacing w:val="6"/>
        </w:rPr>
        <w:t>C</w:t>
      </w:r>
      <w:r w:rsidRPr="00E43C1C">
        <w:rPr>
          <w:spacing w:val="10"/>
        </w:rPr>
        <w:t>E</w:t>
      </w:r>
      <w:r w:rsidRPr="00E43C1C">
        <w:t>S</w:t>
      </w:r>
      <w:r w:rsidRPr="00E43C1C">
        <w:rPr>
          <w:spacing w:val="3"/>
        </w:rPr>
        <w:t xml:space="preserve"> </w:t>
      </w:r>
      <w:r w:rsidRPr="00E43C1C">
        <w:t>–</w:t>
      </w:r>
      <w:r w:rsidRPr="00E43C1C">
        <w:rPr>
          <w:spacing w:val="17"/>
        </w:rPr>
        <w:t xml:space="preserve"> </w:t>
      </w:r>
      <w:r w:rsidRPr="00E43C1C">
        <w:rPr>
          <w:spacing w:val="2"/>
        </w:rPr>
        <w:t>A</w:t>
      </w:r>
      <w:r w:rsidRPr="00E43C1C">
        <w:rPr>
          <w:spacing w:val="3"/>
        </w:rPr>
        <w:t>va</w:t>
      </w:r>
      <w:r w:rsidRPr="00E43C1C">
        <w:rPr>
          <w:spacing w:val="2"/>
        </w:rPr>
        <w:t>i</w:t>
      </w:r>
      <w:r w:rsidRPr="00E43C1C">
        <w:rPr>
          <w:spacing w:val="4"/>
        </w:rPr>
        <w:t>l</w:t>
      </w:r>
      <w:r w:rsidRPr="00E43C1C">
        <w:rPr>
          <w:spacing w:val="3"/>
        </w:rPr>
        <w:t>ab</w:t>
      </w:r>
      <w:r w:rsidRPr="00E43C1C">
        <w:rPr>
          <w:spacing w:val="2"/>
        </w:rPr>
        <w:t>l</w:t>
      </w:r>
      <w:r w:rsidRPr="00E43C1C">
        <w:t xml:space="preserve">e </w:t>
      </w:r>
      <w:r w:rsidRPr="00E43C1C">
        <w:rPr>
          <w:spacing w:val="3"/>
        </w:rPr>
        <w:t>o</w:t>
      </w:r>
      <w:r w:rsidRPr="00E43C1C">
        <w:t>n</w:t>
      </w:r>
      <w:r w:rsidRPr="00E43C1C">
        <w:rPr>
          <w:spacing w:val="2"/>
        </w:rPr>
        <w:t xml:space="preserve"> </w:t>
      </w:r>
      <w:r w:rsidRPr="00E43C1C">
        <w:rPr>
          <w:spacing w:val="3"/>
        </w:rPr>
        <w:t>re</w:t>
      </w:r>
      <w:r w:rsidRPr="00E43C1C">
        <w:rPr>
          <w:spacing w:val="6"/>
        </w:rPr>
        <w:t>q</w:t>
      </w:r>
      <w:r w:rsidRPr="00E43C1C">
        <w:rPr>
          <w:spacing w:val="1"/>
        </w:rPr>
        <w:t>u</w:t>
      </w:r>
      <w:r w:rsidRPr="00E43C1C">
        <w:rPr>
          <w:spacing w:val="5"/>
        </w:rPr>
        <w:t>e</w:t>
      </w:r>
      <w:r w:rsidRPr="00E43C1C">
        <w:rPr>
          <w:spacing w:val="2"/>
        </w:rPr>
        <w:t>st</w:t>
      </w:r>
      <w:r w:rsidRPr="00E43C1C">
        <w:t>.</w:t>
      </w:r>
    </w:p>
    <w:p w14:paraId="42BB42A3" w14:textId="182C98A3" w:rsidR="009E7DFC" w:rsidRPr="00E43C1C" w:rsidRDefault="009E7DFC">
      <w:pPr>
        <w:spacing w:before="37" w:line="276" w:lineRule="auto"/>
        <w:ind w:left="104" w:right="80"/>
      </w:pPr>
    </w:p>
    <w:sectPr w:rsidR="009E7DFC" w:rsidRPr="00E43C1C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9D0DE3"/>
    <w:multiLevelType w:val="multilevel"/>
    <w:tmpl w:val="DB2835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DFC"/>
    <w:rsid w:val="009E7DFC"/>
    <w:rsid w:val="00E4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167C526D"/>
  <w15:docId w15:val="{940A4312-06C2-4DC8-BFBF-E88C5E09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43C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3C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mal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2631</Characters>
  <Application>Microsoft Office Word</Application>
  <DocSecurity>0</DocSecurity>
  <Lines>87</Lines>
  <Paragraphs>60</Paragraphs>
  <ScaleCrop>false</ScaleCrop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2021-07-22T12:36:00Z</dcterms:created>
  <dcterms:modified xsi:type="dcterms:W3CDTF">2021-07-22T14:20:00Z</dcterms:modified>
</cp:coreProperties>
</file>